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A34F5" w14:textId="77777777" w:rsidR="00E1110A" w:rsidRPr="00590863" w:rsidRDefault="00601003" w:rsidP="0050587A">
      <w:pPr>
        <w:spacing w:after="0"/>
        <w:jc w:val="right"/>
        <w:rPr>
          <w:rFonts w:ascii="Arial" w:hAnsi="Arial" w:cs="Arial"/>
          <w:sz w:val="18"/>
          <w:szCs w:val="18"/>
        </w:rPr>
      </w:pPr>
      <w:r w:rsidRPr="00590863">
        <w:rPr>
          <w:rFonts w:ascii="Arial" w:hAnsi="Arial" w:cs="Arial"/>
          <w:sz w:val="18"/>
          <w:szCs w:val="18"/>
        </w:rPr>
        <w:t>Obrazec št: 1</w:t>
      </w:r>
    </w:p>
    <w:p w14:paraId="47AE8853" w14:textId="77777777" w:rsidR="00E1110A" w:rsidRPr="00252358" w:rsidRDefault="00E1110A" w:rsidP="0050587A">
      <w:pPr>
        <w:spacing w:after="0"/>
      </w:pPr>
    </w:p>
    <w:p w14:paraId="0DB0B285" w14:textId="77777777" w:rsidR="00E1110A" w:rsidRDefault="00601003" w:rsidP="0060100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F67B88A" w14:textId="77777777" w:rsidR="0083467D" w:rsidRDefault="00601003">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projektne dokumentacije za ureditev vodovodov v Občini Ilirska Bistrica</w:t>
      </w:r>
      <w:r>
        <w:rPr>
          <w:rFonts w:ascii="Arial" w:hAnsi="Arial" w:cs="Arial"/>
          <w:color w:val="000000"/>
          <w:sz w:val="18"/>
          <w:szCs w:val="18"/>
        </w:rPr>
        <w:t>« dajemo ponudbo, kot sledi:</w:t>
      </w:r>
    </w:p>
    <w:p w14:paraId="591F56FB" w14:textId="2129755B" w:rsidR="0083467D" w:rsidRDefault="00601003">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r w:rsidR="000C18A7" w:rsidRPr="000C18A7">
        <w:rPr>
          <w:rFonts w:ascii="Arial" w:hAnsi="Arial" w:cs="Arial"/>
          <w:color w:val="000000"/>
          <w:sz w:val="18"/>
          <w:szCs w:val="18"/>
          <w:u w:val="single"/>
        </w:rPr>
        <w:t xml:space="preserve"> </w:t>
      </w:r>
      <w:r w:rsidR="000C18A7">
        <w:rPr>
          <w:rFonts w:ascii="Arial" w:hAnsi="Arial" w:cs="Arial"/>
          <w:color w:val="000000"/>
          <w:sz w:val="18"/>
          <w:szCs w:val="18"/>
          <w:u w:val="single"/>
        </w:rPr>
        <w:t>za sklop/e:________</w:t>
      </w:r>
    </w:p>
    <w:tbl>
      <w:tblPr>
        <w:tblStyle w:val="NormalTablePHPDOCX"/>
        <w:tblW w:w="8670" w:type="dxa"/>
        <w:tblInd w:w="108" w:type="dxa"/>
        <w:tblLook w:val="04A0" w:firstRow="1" w:lastRow="0" w:firstColumn="1" w:lastColumn="0" w:noHBand="0" w:noVBand="1"/>
      </w:tblPr>
      <w:tblGrid>
        <w:gridCol w:w="2385"/>
        <w:gridCol w:w="6285"/>
      </w:tblGrid>
      <w:tr w:rsidR="0083467D" w14:paraId="513A0B2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58B4A6" w14:textId="77777777" w:rsidR="0083467D" w:rsidRDefault="0060100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71980" w14:textId="77777777" w:rsidR="0083467D" w:rsidRDefault="00601003">
            <w:r>
              <w:rPr>
                <w:rFonts w:ascii="Arial" w:hAnsi="Arial" w:cs="Arial"/>
                <w:color w:val="000000"/>
                <w:position w:val="-2"/>
                <w:sz w:val="18"/>
                <w:szCs w:val="18"/>
              </w:rPr>
              <w:t> </w:t>
            </w:r>
          </w:p>
        </w:tc>
      </w:tr>
      <w:tr w:rsidR="0083467D" w14:paraId="7480A50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C9E3B4" w14:textId="77777777" w:rsidR="0083467D" w:rsidRDefault="0060100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14DC0" w14:textId="77777777" w:rsidR="0083467D" w:rsidRDefault="00601003">
            <w:r>
              <w:rPr>
                <w:rFonts w:ascii="Arial" w:hAnsi="Arial" w:cs="Arial"/>
                <w:color w:val="000000"/>
                <w:position w:val="-2"/>
                <w:sz w:val="18"/>
                <w:szCs w:val="18"/>
              </w:rPr>
              <w:t> </w:t>
            </w:r>
          </w:p>
        </w:tc>
      </w:tr>
      <w:tr w:rsidR="0083467D" w14:paraId="7E2079F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7D523" w14:textId="77777777" w:rsidR="0083467D" w:rsidRDefault="00601003">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8603B" w14:textId="77777777" w:rsidR="0083467D" w:rsidRDefault="00601003">
            <w:r>
              <w:rPr>
                <w:rFonts w:ascii="Arial" w:hAnsi="Arial" w:cs="Arial"/>
                <w:color w:val="000000"/>
                <w:position w:val="-2"/>
                <w:sz w:val="18"/>
                <w:szCs w:val="18"/>
              </w:rPr>
              <w:t> </w:t>
            </w:r>
          </w:p>
        </w:tc>
      </w:tr>
      <w:tr w:rsidR="0083467D" w14:paraId="414E32C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0453" w14:textId="77777777" w:rsidR="0083467D" w:rsidRDefault="00601003">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6A6EA" w14:textId="77777777" w:rsidR="0083467D" w:rsidRDefault="00601003">
            <w:r>
              <w:rPr>
                <w:rFonts w:ascii="Arial" w:hAnsi="Arial" w:cs="Arial"/>
                <w:color w:val="000000"/>
                <w:position w:val="-2"/>
                <w:sz w:val="18"/>
                <w:szCs w:val="18"/>
              </w:rPr>
              <w:t> </w:t>
            </w:r>
          </w:p>
        </w:tc>
      </w:tr>
    </w:tbl>
    <w:p w14:paraId="6FFED8FA" w14:textId="77777777" w:rsidR="0083467D" w:rsidRDefault="00601003">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ED6E31D" w14:textId="77777777" w:rsidR="0083467D" w:rsidRDefault="00601003">
      <w:pPr>
        <w:spacing w:before="225" w:after="225" w:line="240" w:lineRule="auto"/>
      </w:pPr>
      <w:r>
        <w:rPr>
          <w:rFonts w:ascii="Arial" w:hAnsi="Arial" w:cs="Arial"/>
          <w:color w:val="000000"/>
          <w:sz w:val="18"/>
          <w:szCs w:val="18"/>
        </w:rPr>
        <w:t>Ponudbo oddajamo (ustrezno označite):</w:t>
      </w:r>
    </w:p>
    <w:p w14:paraId="34D37F6A" w14:textId="77777777" w:rsidR="0083467D" w:rsidRDefault="00601003">
      <w:pPr>
        <w:spacing w:before="225" w:after="225" w:line="240" w:lineRule="auto"/>
      </w:pPr>
      <w:r>
        <w:fldChar w:fldCharType="begin">
          <w:ffData>
            <w:name w:val="cbox168245216c5d12"/>
            <w:enabled/>
            <w:calcOnExit w:val="0"/>
            <w:checkBox>
              <w:sizeAuto/>
              <w:default w:val="0"/>
            </w:checkBox>
          </w:ffData>
        </w:fldChar>
      </w:r>
      <w:bookmarkStart w:id="0" w:name="cbox168245216c5d12"/>
      <w:r>
        <w:instrText xml:space="preserve"> FORMCHECKBOX </w:instrText>
      </w:r>
      <w:r>
        <w:fldChar w:fldCharType="separate"/>
      </w:r>
      <w:r>
        <w:fldChar w:fldCharType="end"/>
      </w:r>
      <w:bookmarkEnd w:id="0"/>
      <w:r>
        <w:rPr>
          <w:rFonts w:ascii="Arial" w:hAnsi="Arial" w:cs="Arial"/>
          <w:color w:val="000000"/>
          <w:sz w:val="18"/>
          <w:szCs w:val="18"/>
        </w:rPr>
        <w:t> samostojno</w:t>
      </w:r>
    </w:p>
    <w:p w14:paraId="30CBE1F8" w14:textId="77777777" w:rsidR="0083467D" w:rsidRDefault="00601003">
      <w:pPr>
        <w:spacing w:before="225" w:after="225" w:line="240" w:lineRule="auto"/>
      </w:pPr>
      <w:r>
        <w:fldChar w:fldCharType="begin">
          <w:ffData>
            <w:name w:val="cbox168245216c5f1f"/>
            <w:enabled/>
            <w:calcOnExit w:val="0"/>
            <w:checkBox>
              <w:sizeAuto/>
              <w:default w:val="0"/>
            </w:checkBox>
          </w:ffData>
        </w:fldChar>
      </w:r>
      <w:bookmarkStart w:id="1" w:name="cbox168245216c5f1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8A8C67B" w14:textId="77777777" w:rsidR="0083467D" w:rsidRDefault="00601003">
      <w:pPr>
        <w:spacing w:before="225" w:after="225" w:line="240" w:lineRule="auto"/>
      </w:pPr>
      <w:r>
        <w:fldChar w:fldCharType="begin">
          <w:ffData>
            <w:name w:val="cbox168245216c611e"/>
            <w:enabled/>
            <w:calcOnExit w:val="0"/>
            <w:checkBox>
              <w:sizeAuto/>
              <w:default w:val="0"/>
            </w:checkBox>
          </w:ffData>
        </w:fldChar>
      </w:r>
      <w:bookmarkStart w:id="2" w:name="cbox168245216c611e"/>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1DD318EE" w14:textId="65A9D2A9" w:rsidR="0083467D" w:rsidRDefault="00601003">
      <w:pPr>
        <w:spacing w:before="225" w:after="225" w:line="240" w:lineRule="auto"/>
      </w:pPr>
      <w:r>
        <w:fldChar w:fldCharType="begin">
          <w:ffData>
            <w:name w:val="cbox168245216c6316"/>
            <w:enabled/>
            <w:calcOnExit w:val="0"/>
            <w:checkBox>
              <w:sizeAuto/>
              <w:default w:val="0"/>
            </w:checkBox>
          </w:ffData>
        </w:fldChar>
      </w:r>
      <w:bookmarkStart w:id="3" w:name="cbox168245216c6316"/>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670176F" w14:textId="77777777" w:rsidR="0083467D" w:rsidRDefault="00601003">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p w14:paraId="76525316" w14:textId="7FFC1CB6"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1</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Nabreški kraj</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50587A" w14:paraId="0E259472"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4A693A" w14:textId="77777777" w:rsidR="0050587A" w:rsidRDefault="0050587A" w:rsidP="00601003">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B3C809" w14:textId="77777777" w:rsidR="0050587A" w:rsidRDefault="0050587A" w:rsidP="00601003">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00DE5AD" w14:textId="77777777" w:rsidR="0050587A" w:rsidRDefault="0050587A" w:rsidP="00601003">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030E09C" w14:textId="77777777" w:rsidR="0050587A" w:rsidRDefault="0050587A" w:rsidP="00601003">
            <w:pPr>
              <w:jc w:val="center"/>
            </w:pPr>
            <w:r>
              <w:rPr>
                <w:rFonts w:ascii="Arial" w:hAnsi="Arial" w:cs="Arial"/>
                <w:b/>
                <w:bCs/>
                <w:color w:val="000000"/>
                <w:position w:val="-2"/>
                <w:sz w:val="18"/>
                <w:szCs w:val="18"/>
                <w:shd w:val="clear" w:color="auto" w:fill="D1D1D1"/>
              </w:rPr>
              <w:t>Vrednost z DDV</w:t>
            </w:r>
          </w:p>
        </w:tc>
      </w:tr>
      <w:tr w:rsidR="0050587A" w14:paraId="735308DC"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BC8FBC" w14:textId="44A15480" w:rsidR="0050587A" w:rsidRPr="00E91971" w:rsidRDefault="0050587A" w:rsidP="00601003">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a</w:t>
            </w:r>
            <w:r w:rsidR="00E91971" w:rsidRPr="00E91971">
              <w:rPr>
                <w:rStyle w:val="s2"/>
                <w:rFonts w:ascii="Arial" w:eastAsiaTheme="majorEastAsia" w:hAnsi="Arial" w:cs="Arial"/>
                <w:color w:val="FF0000"/>
                <w:sz w:val="18"/>
                <w:szCs w:val="18"/>
              </w:rPr>
              <w:t xml:space="preserve"> </w:t>
            </w:r>
            <w:r w:rsidR="00E91971"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31396"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7337BB"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E03C3" w14:textId="77777777" w:rsidR="0050587A" w:rsidRDefault="0050587A" w:rsidP="00601003">
            <w:pPr>
              <w:rPr>
                <w:rFonts w:ascii="Arial" w:hAnsi="Arial" w:cs="Arial"/>
                <w:color w:val="000000"/>
                <w:position w:val="-2"/>
                <w:sz w:val="18"/>
                <w:szCs w:val="18"/>
              </w:rPr>
            </w:pPr>
          </w:p>
        </w:tc>
      </w:tr>
      <w:tr w:rsidR="00E91971" w14:paraId="24D2E470"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E6EF5" w14:textId="12754F3F" w:rsidR="00E91971" w:rsidRPr="00B23107" w:rsidRDefault="00E91971"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93B2AD" w14:textId="77777777" w:rsidR="00E91971" w:rsidRDefault="00E91971"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3A727D" w14:textId="77777777" w:rsidR="00E91971" w:rsidRDefault="00E91971"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6DE81" w14:textId="77777777" w:rsidR="00E91971" w:rsidRDefault="00E91971" w:rsidP="00601003">
            <w:pPr>
              <w:rPr>
                <w:rFonts w:ascii="Arial" w:hAnsi="Arial" w:cs="Arial"/>
                <w:color w:val="000000"/>
                <w:position w:val="-2"/>
                <w:sz w:val="18"/>
                <w:szCs w:val="18"/>
              </w:rPr>
            </w:pPr>
          </w:p>
        </w:tc>
      </w:tr>
      <w:tr w:rsidR="0050587A" w14:paraId="5742DA25"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87C287" w14:textId="77777777" w:rsidR="0050587A" w:rsidRPr="00146F09" w:rsidRDefault="0050587A" w:rsidP="00601003">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3E9062"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5C32F"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8DDC22" w14:textId="77777777" w:rsidR="0050587A" w:rsidRDefault="0050587A" w:rsidP="00601003">
            <w:pPr>
              <w:rPr>
                <w:rFonts w:ascii="Arial" w:hAnsi="Arial" w:cs="Arial"/>
                <w:color w:val="000000"/>
                <w:position w:val="-2"/>
                <w:sz w:val="18"/>
                <w:szCs w:val="18"/>
              </w:rPr>
            </w:pPr>
          </w:p>
        </w:tc>
      </w:tr>
      <w:tr w:rsidR="0050587A" w14:paraId="722B876B"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79675" w14:textId="77777777" w:rsidR="0050587A" w:rsidRPr="00B23107" w:rsidRDefault="0050587A" w:rsidP="00601003">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lastRenderedPageBreak/>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3D841"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5BEF9D"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03FDC6" w14:textId="77777777" w:rsidR="0050587A" w:rsidRDefault="0050587A" w:rsidP="00601003">
            <w:pPr>
              <w:rPr>
                <w:rFonts w:ascii="Arial" w:hAnsi="Arial" w:cs="Arial"/>
                <w:color w:val="000000"/>
                <w:position w:val="-2"/>
                <w:sz w:val="18"/>
                <w:szCs w:val="18"/>
              </w:rPr>
            </w:pPr>
          </w:p>
        </w:tc>
      </w:tr>
      <w:tr w:rsidR="0050587A" w14:paraId="528879CE" w14:textId="77777777" w:rsidTr="00601003">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702B2" w14:textId="1D7092E8" w:rsidR="0050587A" w:rsidRPr="00B23107" w:rsidRDefault="0050587A" w:rsidP="00601003">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00903E30"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2F0CA7" w14:textId="77777777" w:rsidR="0050587A" w:rsidRDefault="0050587A" w:rsidP="00601003">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54007" w14:textId="77777777" w:rsidR="0050587A" w:rsidRDefault="0050587A" w:rsidP="00601003">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7632D1" w14:textId="77777777" w:rsidR="0050587A" w:rsidRDefault="0050587A" w:rsidP="00601003">
            <w:pPr>
              <w:rPr>
                <w:rFonts w:ascii="Arial" w:hAnsi="Arial" w:cs="Arial"/>
                <w:color w:val="000000"/>
                <w:position w:val="-2"/>
                <w:sz w:val="18"/>
                <w:szCs w:val="18"/>
              </w:rPr>
            </w:pPr>
          </w:p>
        </w:tc>
      </w:tr>
      <w:tr w:rsidR="0050587A" w14:paraId="7BEB0174" w14:textId="77777777" w:rsidTr="00601003">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B5B3AB" w14:textId="77777777" w:rsidR="0050587A" w:rsidRDefault="0050587A" w:rsidP="00601003">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BA8D2C" w14:textId="77777777" w:rsidR="0050587A" w:rsidRDefault="0050587A" w:rsidP="00601003">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C6B9F6" w14:textId="77777777" w:rsidR="0050587A" w:rsidRDefault="0050587A" w:rsidP="00601003">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D8D833" w14:textId="77777777" w:rsidR="0050587A" w:rsidRDefault="0050587A" w:rsidP="00601003">
            <w:r>
              <w:rPr>
                <w:rFonts w:ascii="Arial" w:hAnsi="Arial" w:cs="Arial"/>
                <w:color w:val="000000"/>
                <w:position w:val="-2"/>
                <w:sz w:val="18"/>
                <w:szCs w:val="18"/>
                <w:shd w:val="clear" w:color="auto" w:fill="CCCCCC"/>
              </w:rPr>
              <w:t> </w:t>
            </w:r>
          </w:p>
        </w:tc>
      </w:tr>
    </w:tbl>
    <w:p w14:paraId="2F0EC754" w14:textId="53276079" w:rsidR="00903E30" w:rsidRPr="00903E30" w:rsidRDefault="00903E30" w:rsidP="0050587A">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01A3B2AF" w14:textId="6501A506" w:rsidR="0050587A" w:rsidRDefault="0050587A" w:rsidP="0050587A">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36FEAB0B" w14:textId="77777777" w:rsidR="00903E30" w:rsidRDefault="00903E30" w:rsidP="0050587A">
      <w:pPr>
        <w:spacing w:before="225" w:after="225" w:line="240" w:lineRule="auto"/>
        <w:jc w:val="both"/>
      </w:pPr>
    </w:p>
    <w:p w14:paraId="198065EC" w14:textId="3ED5F45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2</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Partizanski hrib</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34110A34"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A0BE5A"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B36560"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144F62E"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A5288A"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66615A99"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C13F17"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9E12CB"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43F3DB"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EC0A5" w14:textId="77777777" w:rsidR="00E91971" w:rsidRDefault="00E91971" w:rsidP="009908F8">
            <w:pPr>
              <w:rPr>
                <w:rFonts w:ascii="Arial" w:hAnsi="Arial" w:cs="Arial"/>
                <w:color w:val="000000"/>
                <w:position w:val="-2"/>
                <w:sz w:val="18"/>
                <w:szCs w:val="18"/>
              </w:rPr>
            </w:pPr>
          </w:p>
        </w:tc>
      </w:tr>
      <w:tr w:rsidR="00E91971" w14:paraId="15472DA6"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DD858F"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9A0F5"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80A0F4"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BBB8E" w14:textId="77777777" w:rsidR="00E91971" w:rsidRDefault="00E91971" w:rsidP="009908F8">
            <w:pPr>
              <w:rPr>
                <w:rFonts w:ascii="Arial" w:hAnsi="Arial" w:cs="Arial"/>
                <w:color w:val="000000"/>
                <w:position w:val="-2"/>
                <w:sz w:val="18"/>
                <w:szCs w:val="18"/>
              </w:rPr>
            </w:pPr>
          </w:p>
        </w:tc>
      </w:tr>
      <w:tr w:rsidR="00E91971" w14:paraId="63162380"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F04D5"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93CD0"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EE4CE"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1CAC99" w14:textId="77777777" w:rsidR="00E91971" w:rsidRDefault="00E91971" w:rsidP="009908F8">
            <w:pPr>
              <w:rPr>
                <w:rFonts w:ascii="Arial" w:hAnsi="Arial" w:cs="Arial"/>
                <w:color w:val="000000"/>
                <w:position w:val="-2"/>
                <w:sz w:val="18"/>
                <w:szCs w:val="18"/>
              </w:rPr>
            </w:pPr>
          </w:p>
        </w:tc>
      </w:tr>
      <w:tr w:rsidR="00E91971" w14:paraId="37B859D9"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5CCEFF"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7E033F"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4F7655"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7B6AAE" w14:textId="77777777" w:rsidR="00E91971" w:rsidRDefault="00E91971" w:rsidP="009908F8">
            <w:pPr>
              <w:rPr>
                <w:rFonts w:ascii="Arial" w:hAnsi="Arial" w:cs="Arial"/>
                <w:color w:val="000000"/>
                <w:position w:val="-2"/>
                <w:sz w:val="18"/>
                <w:szCs w:val="18"/>
              </w:rPr>
            </w:pPr>
          </w:p>
        </w:tc>
      </w:tr>
      <w:tr w:rsidR="00E91971" w14:paraId="23753964"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B9BFF"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7C4805"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E3E57A"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E71DF6" w14:textId="77777777" w:rsidR="00E91971" w:rsidRDefault="00E91971" w:rsidP="009908F8">
            <w:pPr>
              <w:rPr>
                <w:rFonts w:ascii="Arial" w:hAnsi="Arial" w:cs="Arial"/>
                <w:color w:val="000000"/>
                <w:position w:val="-2"/>
                <w:sz w:val="18"/>
                <w:szCs w:val="18"/>
              </w:rPr>
            </w:pPr>
          </w:p>
        </w:tc>
      </w:tr>
      <w:tr w:rsidR="00E91971" w14:paraId="1B9DCFDF"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2785B2"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40EBBB"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BA05E9F"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AACA3" w14:textId="77777777" w:rsidR="00E91971" w:rsidRDefault="00E91971" w:rsidP="009908F8">
            <w:r>
              <w:rPr>
                <w:rFonts w:ascii="Arial" w:hAnsi="Arial" w:cs="Arial"/>
                <w:color w:val="000000"/>
                <w:position w:val="-2"/>
                <w:sz w:val="18"/>
                <w:szCs w:val="18"/>
                <w:shd w:val="clear" w:color="auto" w:fill="CCCCCC"/>
              </w:rPr>
              <w:t> </w:t>
            </w:r>
          </w:p>
        </w:tc>
      </w:tr>
    </w:tbl>
    <w:p w14:paraId="2AB79B2D"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60C8CF0F"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5E7F50C4" w14:textId="77777777" w:rsidR="00903E30" w:rsidRDefault="00903E30" w:rsidP="0050587A">
      <w:pPr>
        <w:spacing w:before="225" w:after="225" w:line="240" w:lineRule="auto"/>
        <w:rPr>
          <w:rFonts w:ascii="Arial" w:hAnsi="Arial" w:cs="Arial"/>
          <w:b/>
          <w:bCs/>
          <w:i/>
          <w:iCs/>
          <w:color w:val="000000"/>
          <w:sz w:val="18"/>
          <w:szCs w:val="18"/>
          <w:u w:val="single"/>
        </w:rPr>
      </w:pPr>
    </w:p>
    <w:p w14:paraId="7B8FE271" w14:textId="1815C646"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3</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1</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477D61D6"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03C4BA5"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42EC42B"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1288D8C"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CB0B4D"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6D2FC9C8"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1F38EB"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D7519C"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29707"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48BAB6" w14:textId="77777777" w:rsidR="00E91971" w:rsidRDefault="00E91971" w:rsidP="009908F8">
            <w:pPr>
              <w:rPr>
                <w:rFonts w:ascii="Arial" w:hAnsi="Arial" w:cs="Arial"/>
                <w:color w:val="000000"/>
                <w:position w:val="-2"/>
                <w:sz w:val="18"/>
                <w:szCs w:val="18"/>
              </w:rPr>
            </w:pPr>
          </w:p>
        </w:tc>
      </w:tr>
      <w:tr w:rsidR="00E91971" w14:paraId="11C0BD26"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CEC8C"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BB078"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DBDDD"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C9B20E" w14:textId="77777777" w:rsidR="00E91971" w:rsidRDefault="00E91971" w:rsidP="009908F8">
            <w:pPr>
              <w:rPr>
                <w:rFonts w:ascii="Arial" w:hAnsi="Arial" w:cs="Arial"/>
                <w:color w:val="000000"/>
                <w:position w:val="-2"/>
                <w:sz w:val="18"/>
                <w:szCs w:val="18"/>
              </w:rPr>
            </w:pPr>
          </w:p>
        </w:tc>
      </w:tr>
      <w:tr w:rsidR="00E91971" w14:paraId="31C5AA2F"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50A29"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398F0"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F2B6C"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0187DC" w14:textId="77777777" w:rsidR="00E91971" w:rsidRDefault="00E91971" w:rsidP="009908F8">
            <w:pPr>
              <w:rPr>
                <w:rFonts w:ascii="Arial" w:hAnsi="Arial" w:cs="Arial"/>
                <w:color w:val="000000"/>
                <w:position w:val="-2"/>
                <w:sz w:val="18"/>
                <w:szCs w:val="18"/>
              </w:rPr>
            </w:pPr>
          </w:p>
        </w:tc>
      </w:tr>
      <w:tr w:rsidR="00E91971" w14:paraId="69901FAF"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EADCF"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FEA4C8"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046A8B"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7820D4" w14:textId="77777777" w:rsidR="00E91971" w:rsidRDefault="00E91971" w:rsidP="009908F8">
            <w:pPr>
              <w:rPr>
                <w:rFonts w:ascii="Arial" w:hAnsi="Arial" w:cs="Arial"/>
                <w:color w:val="000000"/>
                <w:position w:val="-2"/>
                <w:sz w:val="18"/>
                <w:szCs w:val="18"/>
              </w:rPr>
            </w:pPr>
          </w:p>
        </w:tc>
      </w:tr>
      <w:tr w:rsidR="00E91971" w14:paraId="33BC40AC"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C5F07"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76834F"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983987"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3C2FD" w14:textId="77777777" w:rsidR="00E91971" w:rsidRDefault="00E91971" w:rsidP="009908F8">
            <w:pPr>
              <w:rPr>
                <w:rFonts w:ascii="Arial" w:hAnsi="Arial" w:cs="Arial"/>
                <w:color w:val="000000"/>
                <w:position w:val="-2"/>
                <w:sz w:val="18"/>
                <w:szCs w:val="18"/>
              </w:rPr>
            </w:pPr>
          </w:p>
        </w:tc>
      </w:tr>
      <w:tr w:rsidR="00E91971" w14:paraId="400E511B"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09DB61"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31EA5D"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EF8A842"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5BC7D7" w14:textId="77777777" w:rsidR="00E91971" w:rsidRDefault="00E91971" w:rsidP="009908F8">
            <w:r>
              <w:rPr>
                <w:rFonts w:ascii="Arial" w:hAnsi="Arial" w:cs="Arial"/>
                <w:color w:val="000000"/>
                <w:position w:val="-2"/>
                <w:sz w:val="18"/>
                <w:szCs w:val="18"/>
                <w:shd w:val="clear" w:color="auto" w:fill="CCCCCC"/>
              </w:rPr>
              <w:t> </w:t>
            </w:r>
          </w:p>
        </w:tc>
      </w:tr>
    </w:tbl>
    <w:p w14:paraId="755DCD32"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2A95ED8D" w14:textId="77777777" w:rsidR="00903E30" w:rsidRDefault="00903E30" w:rsidP="00903E30">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39B6A53F" w14:textId="77777777" w:rsidR="00903E30" w:rsidRDefault="00903E30" w:rsidP="00903E30">
      <w:pPr>
        <w:spacing w:before="225" w:after="225" w:line="240" w:lineRule="auto"/>
        <w:jc w:val="both"/>
      </w:pPr>
    </w:p>
    <w:p w14:paraId="01675E2A" w14:textId="7D338D23"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4</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Obnova vodovoda Trnovo 2</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287054FF"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4A5606"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D2D628"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6E9C4B"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6EB05A"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10504EC8"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98E7A"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BE856"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D1B68"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161C3" w14:textId="77777777" w:rsidR="00E91971" w:rsidRDefault="00E91971" w:rsidP="009908F8">
            <w:pPr>
              <w:rPr>
                <w:rFonts w:ascii="Arial" w:hAnsi="Arial" w:cs="Arial"/>
                <w:color w:val="000000"/>
                <w:position w:val="-2"/>
                <w:sz w:val="18"/>
                <w:szCs w:val="18"/>
              </w:rPr>
            </w:pPr>
          </w:p>
        </w:tc>
      </w:tr>
      <w:tr w:rsidR="00E91971" w14:paraId="51F8C81A"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B196F"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3B9BCE"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D4F7A5"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2D2533" w14:textId="77777777" w:rsidR="00E91971" w:rsidRDefault="00E91971" w:rsidP="009908F8">
            <w:pPr>
              <w:rPr>
                <w:rFonts w:ascii="Arial" w:hAnsi="Arial" w:cs="Arial"/>
                <w:color w:val="000000"/>
                <w:position w:val="-2"/>
                <w:sz w:val="18"/>
                <w:szCs w:val="18"/>
              </w:rPr>
            </w:pPr>
          </w:p>
        </w:tc>
      </w:tr>
      <w:tr w:rsidR="00E91971" w14:paraId="6F2DA40D"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217E96"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0224F9"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12E2F"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5B717" w14:textId="77777777" w:rsidR="00E91971" w:rsidRDefault="00E91971" w:rsidP="009908F8">
            <w:pPr>
              <w:rPr>
                <w:rFonts w:ascii="Arial" w:hAnsi="Arial" w:cs="Arial"/>
                <w:color w:val="000000"/>
                <w:position w:val="-2"/>
                <w:sz w:val="18"/>
                <w:szCs w:val="18"/>
              </w:rPr>
            </w:pPr>
          </w:p>
        </w:tc>
      </w:tr>
      <w:tr w:rsidR="00E91971" w14:paraId="5EF5D360"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FB777D"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lastRenderedPageBreak/>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23DE7B"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1B205A"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4E65A" w14:textId="77777777" w:rsidR="00E91971" w:rsidRDefault="00E91971" w:rsidP="009908F8">
            <w:pPr>
              <w:rPr>
                <w:rFonts w:ascii="Arial" w:hAnsi="Arial" w:cs="Arial"/>
                <w:color w:val="000000"/>
                <w:position w:val="-2"/>
                <w:sz w:val="18"/>
                <w:szCs w:val="18"/>
              </w:rPr>
            </w:pPr>
          </w:p>
        </w:tc>
      </w:tr>
      <w:tr w:rsidR="00E91971" w14:paraId="357C2A22"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BAEB0F"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8687A"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2CFBD8"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C65A1F" w14:textId="77777777" w:rsidR="00E91971" w:rsidRDefault="00E91971" w:rsidP="009908F8">
            <w:pPr>
              <w:rPr>
                <w:rFonts w:ascii="Arial" w:hAnsi="Arial" w:cs="Arial"/>
                <w:color w:val="000000"/>
                <w:position w:val="-2"/>
                <w:sz w:val="18"/>
                <w:szCs w:val="18"/>
              </w:rPr>
            </w:pPr>
          </w:p>
        </w:tc>
      </w:tr>
      <w:tr w:rsidR="00E91971" w14:paraId="41EA33C7"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693024"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68D475"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B5E40"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B9D9B" w14:textId="77777777" w:rsidR="00E91971" w:rsidRDefault="00E91971" w:rsidP="009908F8">
            <w:r>
              <w:rPr>
                <w:rFonts w:ascii="Arial" w:hAnsi="Arial" w:cs="Arial"/>
                <w:color w:val="000000"/>
                <w:position w:val="-2"/>
                <w:sz w:val="18"/>
                <w:szCs w:val="18"/>
                <w:shd w:val="clear" w:color="auto" w:fill="CCCCCC"/>
              </w:rPr>
              <w:t> </w:t>
            </w:r>
          </w:p>
        </w:tc>
      </w:tr>
    </w:tbl>
    <w:p w14:paraId="536DF565"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3C6BFA62" w14:textId="77777777" w:rsidR="00903E30" w:rsidRDefault="00903E30" w:rsidP="00903E30">
      <w:pPr>
        <w:spacing w:before="225" w:after="225"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744DFC00" w14:textId="77777777" w:rsidR="00903E30" w:rsidRDefault="00903E30" w:rsidP="0050587A">
      <w:pPr>
        <w:spacing w:before="225" w:after="225" w:line="240" w:lineRule="auto"/>
        <w:jc w:val="both"/>
      </w:pPr>
    </w:p>
    <w:p w14:paraId="5964A3AB" w14:textId="17705C48"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5</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Gornji Zemon</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3598B54D"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D1257F"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984891"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7248478"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FAC65D"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4CF839E6"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02ACE"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2706E3"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01B71"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983F5" w14:textId="77777777" w:rsidR="00E91971" w:rsidRDefault="00E91971" w:rsidP="009908F8">
            <w:pPr>
              <w:rPr>
                <w:rFonts w:ascii="Arial" w:hAnsi="Arial" w:cs="Arial"/>
                <w:color w:val="000000"/>
                <w:position w:val="-2"/>
                <w:sz w:val="18"/>
                <w:szCs w:val="18"/>
              </w:rPr>
            </w:pPr>
          </w:p>
        </w:tc>
      </w:tr>
      <w:tr w:rsidR="00E91971" w14:paraId="7170746C"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D21BF9"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7FD1E"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0643AF"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5F7DF8" w14:textId="77777777" w:rsidR="00E91971" w:rsidRDefault="00E91971" w:rsidP="009908F8">
            <w:pPr>
              <w:rPr>
                <w:rFonts w:ascii="Arial" w:hAnsi="Arial" w:cs="Arial"/>
                <w:color w:val="000000"/>
                <w:position w:val="-2"/>
                <w:sz w:val="18"/>
                <w:szCs w:val="18"/>
              </w:rPr>
            </w:pPr>
          </w:p>
        </w:tc>
      </w:tr>
      <w:tr w:rsidR="00E91971" w14:paraId="77440D5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2F5191"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58E497"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46688C"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59EA6" w14:textId="77777777" w:rsidR="00E91971" w:rsidRDefault="00E91971" w:rsidP="009908F8">
            <w:pPr>
              <w:rPr>
                <w:rFonts w:ascii="Arial" w:hAnsi="Arial" w:cs="Arial"/>
                <w:color w:val="000000"/>
                <w:position w:val="-2"/>
                <w:sz w:val="18"/>
                <w:szCs w:val="18"/>
              </w:rPr>
            </w:pPr>
          </w:p>
        </w:tc>
      </w:tr>
      <w:tr w:rsidR="00E91971" w14:paraId="143799F3"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07D94"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9E4871"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E014C"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94B02D" w14:textId="77777777" w:rsidR="00E91971" w:rsidRDefault="00E91971" w:rsidP="009908F8">
            <w:pPr>
              <w:rPr>
                <w:rFonts w:ascii="Arial" w:hAnsi="Arial" w:cs="Arial"/>
                <w:color w:val="000000"/>
                <w:position w:val="-2"/>
                <w:sz w:val="18"/>
                <w:szCs w:val="18"/>
              </w:rPr>
            </w:pPr>
          </w:p>
        </w:tc>
      </w:tr>
      <w:tr w:rsidR="00E91971" w14:paraId="24143A4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9AC76"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9F2A6"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EA498"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D3057" w14:textId="77777777" w:rsidR="00E91971" w:rsidRDefault="00E91971" w:rsidP="009908F8">
            <w:pPr>
              <w:rPr>
                <w:rFonts w:ascii="Arial" w:hAnsi="Arial" w:cs="Arial"/>
                <w:color w:val="000000"/>
                <w:position w:val="-2"/>
                <w:sz w:val="18"/>
                <w:szCs w:val="18"/>
              </w:rPr>
            </w:pPr>
          </w:p>
        </w:tc>
      </w:tr>
      <w:tr w:rsidR="00E91971" w14:paraId="54B91CFB"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0C398A"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B08401E"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90A8B3"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A4A0C9" w14:textId="77777777" w:rsidR="00E91971" w:rsidRDefault="00E91971" w:rsidP="009908F8">
            <w:r>
              <w:rPr>
                <w:rFonts w:ascii="Arial" w:hAnsi="Arial" w:cs="Arial"/>
                <w:color w:val="000000"/>
                <w:position w:val="-2"/>
                <w:sz w:val="18"/>
                <w:szCs w:val="18"/>
                <w:shd w:val="clear" w:color="auto" w:fill="CCCCCC"/>
              </w:rPr>
              <w:t> </w:t>
            </w:r>
          </w:p>
        </w:tc>
      </w:tr>
    </w:tbl>
    <w:p w14:paraId="09127209"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436A76E5" w14:textId="0CC72121" w:rsidR="00903E30" w:rsidRDefault="00903E30" w:rsidP="00E91971">
      <w:pPr>
        <w:spacing w:before="120" w:after="120" w:line="240" w:lineRule="auto"/>
        <w:jc w:val="both"/>
        <w:rPr>
          <w:rFonts w:ascii="Arial" w:hAnsi="Arial" w:cs="Arial"/>
          <w:color w:val="000000"/>
          <w:sz w:val="18"/>
          <w:szCs w:val="18"/>
        </w:rPr>
      </w:pPr>
      <w:r>
        <w:rPr>
          <w:rFonts w:ascii="Arial" w:hAnsi="Arial" w:cs="Arial"/>
          <w:color w:val="000000"/>
          <w:sz w:val="18"/>
          <w:szCs w:val="18"/>
        </w:rPr>
        <w:lastRenderedPageBreak/>
        <w:t>Zavezujemo se, da bomo vse storitve izvršili skladno z zahtevami naročnika, najkasneje v rokih določenih v razpisni dokumentaciji.</w:t>
      </w:r>
    </w:p>
    <w:p w14:paraId="3BF7872B" w14:textId="77777777" w:rsidR="00E91971" w:rsidRPr="00E91971" w:rsidRDefault="00E91971" w:rsidP="00E91971">
      <w:pPr>
        <w:spacing w:before="120" w:after="120" w:line="240" w:lineRule="auto"/>
        <w:jc w:val="both"/>
        <w:rPr>
          <w:rFonts w:ascii="Arial" w:hAnsi="Arial" w:cs="Arial"/>
          <w:color w:val="000000"/>
          <w:sz w:val="18"/>
          <w:szCs w:val="18"/>
        </w:rPr>
      </w:pPr>
    </w:p>
    <w:p w14:paraId="1842480D" w14:textId="7800490B"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6</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Hrušica Plama</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0A79E889"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999A7B"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BC83D99"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EFD30D"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80639A"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4541E8B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DA7E3B"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294239"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E65AA"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EF1D3F" w14:textId="77777777" w:rsidR="00E91971" w:rsidRDefault="00E91971" w:rsidP="009908F8">
            <w:pPr>
              <w:rPr>
                <w:rFonts w:ascii="Arial" w:hAnsi="Arial" w:cs="Arial"/>
                <w:color w:val="000000"/>
                <w:position w:val="-2"/>
                <w:sz w:val="18"/>
                <w:szCs w:val="18"/>
              </w:rPr>
            </w:pPr>
          </w:p>
        </w:tc>
      </w:tr>
      <w:tr w:rsidR="00E91971" w14:paraId="250EBE1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893409"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DED4D"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56701"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D8EDF" w14:textId="77777777" w:rsidR="00E91971" w:rsidRDefault="00E91971" w:rsidP="009908F8">
            <w:pPr>
              <w:rPr>
                <w:rFonts w:ascii="Arial" w:hAnsi="Arial" w:cs="Arial"/>
                <w:color w:val="000000"/>
                <w:position w:val="-2"/>
                <w:sz w:val="18"/>
                <w:szCs w:val="18"/>
              </w:rPr>
            </w:pPr>
          </w:p>
        </w:tc>
      </w:tr>
      <w:tr w:rsidR="00E91971" w14:paraId="159C4CC1"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EE087"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87E07"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783FF"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7FA2FB" w14:textId="77777777" w:rsidR="00E91971" w:rsidRDefault="00E91971" w:rsidP="009908F8">
            <w:pPr>
              <w:rPr>
                <w:rFonts w:ascii="Arial" w:hAnsi="Arial" w:cs="Arial"/>
                <w:color w:val="000000"/>
                <w:position w:val="-2"/>
                <w:sz w:val="18"/>
                <w:szCs w:val="18"/>
              </w:rPr>
            </w:pPr>
          </w:p>
        </w:tc>
      </w:tr>
      <w:tr w:rsidR="00E91971" w14:paraId="23E279E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94C3A"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E04D1"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BA529"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7BEA90" w14:textId="77777777" w:rsidR="00E91971" w:rsidRDefault="00E91971" w:rsidP="009908F8">
            <w:pPr>
              <w:rPr>
                <w:rFonts w:ascii="Arial" w:hAnsi="Arial" w:cs="Arial"/>
                <w:color w:val="000000"/>
                <w:position w:val="-2"/>
                <w:sz w:val="18"/>
                <w:szCs w:val="18"/>
              </w:rPr>
            </w:pPr>
          </w:p>
        </w:tc>
      </w:tr>
      <w:tr w:rsidR="00E91971" w14:paraId="45CA66F3"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6B0907"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462C49"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D9EB8"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EED82" w14:textId="77777777" w:rsidR="00E91971" w:rsidRDefault="00E91971" w:rsidP="009908F8">
            <w:pPr>
              <w:rPr>
                <w:rFonts w:ascii="Arial" w:hAnsi="Arial" w:cs="Arial"/>
                <w:color w:val="000000"/>
                <w:position w:val="-2"/>
                <w:sz w:val="18"/>
                <w:szCs w:val="18"/>
              </w:rPr>
            </w:pPr>
          </w:p>
        </w:tc>
      </w:tr>
      <w:tr w:rsidR="00E91971" w14:paraId="66ECBEC7"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DC4023"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95399C"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CFE6AC"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D12105" w14:textId="77777777" w:rsidR="00E91971" w:rsidRDefault="00E91971" w:rsidP="009908F8">
            <w:r>
              <w:rPr>
                <w:rFonts w:ascii="Arial" w:hAnsi="Arial" w:cs="Arial"/>
                <w:color w:val="000000"/>
                <w:position w:val="-2"/>
                <w:sz w:val="18"/>
                <w:szCs w:val="18"/>
                <w:shd w:val="clear" w:color="auto" w:fill="CCCCCC"/>
              </w:rPr>
              <w:t> </w:t>
            </w:r>
          </w:p>
        </w:tc>
      </w:tr>
    </w:tbl>
    <w:p w14:paraId="6A9AFED8"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687BB5B2" w14:textId="476F1D62" w:rsidR="00903E30" w:rsidRDefault="00903E30" w:rsidP="00E91971">
      <w:pPr>
        <w:spacing w:before="120" w:after="120" w:line="240" w:lineRule="auto"/>
        <w:jc w:val="both"/>
        <w:rPr>
          <w:rFonts w:ascii="Arial" w:hAnsi="Arial" w:cs="Arial"/>
          <w:color w:val="000000"/>
          <w:sz w:val="18"/>
          <w:szCs w:val="18"/>
        </w:rPr>
      </w:pPr>
      <w:r>
        <w:rPr>
          <w:rFonts w:ascii="Arial" w:hAnsi="Arial" w:cs="Arial"/>
          <w:color w:val="000000"/>
          <w:sz w:val="18"/>
          <w:szCs w:val="18"/>
        </w:rPr>
        <w:t>Zavezujemo se, da bomo vse storitve izvršili skladno z zahtevami naročnika, najkasneje v rokih določenih v razpisni dokumentaciji.</w:t>
      </w:r>
    </w:p>
    <w:p w14:paraId="590AB846" w14:textId="77777777" w:rsidR="00E91971" w:rsidRPr="00E91971" w:rsidRDefault="00E91971" w:rsidP="00E91971">
      <w:pPr>
        <w:spacing w:before="120" w:after="120" w:line="240" w:lineRule="auto"/>
        <w:jc w:val="both"/>
      </w:pPr>
    </w:p>
    <w:p w14:paraId="184F93ED" w14:textId="5862FC73" w:rsidR="0050587A" w:rsidRPr="00AF24B5" w:rsidRDefault="0050587A" w:rsidP="0050587A">
      <w:pPr>
        <w:spacing w:before="225" w:after="225" w:line="240" w:lineRule="auto"/>
        <w:rPr>
          <w:rFonts w:ascii="Arial" w:hAnsi="Arial" w:cs="Arial"/>
          <w:b/>
          <w:bCs/>
          <w:i/>
          <w:iCs/>
          <w:color w:val="000000"/>
          <w:sz w:val="18"/>
          <w:szCs w:val="18"/>
          <w:u w:val="single"/>
        </w:rPr>
      </w:pPr>
      <w:r w:rsidRPr="00AF24B5">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7</w:t>
      </w:r>
      <w:r w:rsidRPr="00AF24B5">
        <w:rPr>
          <w:rFonts w:ascii="Arial" w:hAnsi="Arial" w:cs="Arial"/>
          <w:b/>
          <w:bCs/>
          <w:i/>
          <w:iCs/>
          <w:color w:val="000000"/>
          <w:sz w:val="18"/>
          <w:szCs w:val="18"/>
          <w:u w:val="single"/>
        </w:rPr>
        <w:t>:</w:t>
      </w:r>
      <w:r w:rsidRPr="008B1F6D">
        <w:rPr>
          <w:u w:val="single"/>
        </w:rPr>
        <w:t xml:space="preserve"> </w:t>
      </w:r>
      <w:r w:rsidRPr="0050587A">
        <w:rPr>
          <w:rFonts w:ascii="Arial" w:hAnsi="Arial" w:cs="Arial"/>
          <w:b/>
          <w:bCs/>
          <w:i/>
          <w:iCs/>
          <w:color w:val="000000"/>
          <w:sz w:val="18"/>
          <w:szCs w:val="18"/>
          <w:u w:val="single"/>
        </w:rPr>
        <w:t>Vodovod Račice</w:t>
      </w:r>
    </w:p>
    <w:tbl>
      <w:tblPr>
        <w:tblStyle w:val="NormalTablePHPDOCX"/>
        <w:tblW w:w="4789" w:type="pct"/>
        <w:tblInd w:w="108" w:type="dxa"/>
        <w:tblLook w:val="04A0" w:firstRow="1" w:lastRow="0" w:firstColumn="1" w:lastColumn="0" w:noHBand="0" w:noVBand="1"/>
      </w:tblPr>
      <w:tblGrid>
        <w:gridCol w:w="3320"/>
        <w:gridCol w:w="1799"/>
        <w:gridCol w:w="1574"/>
        <w:gridCol w:w="1983"/>
      </w:tblGrid>
      <w:tr w:rsidR="00E91971" w14:paraId="61CF5740"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5FC76A" w14:textId="77777777" w:rsidR="00E91971" w:rsidRDefault="00E91971" w:rsidP="009908F8">
            <w:pPr>
              <w:jc w:val="center"/>
            </w:pPr>
            <w:r>
              <w:rPr>
                <w:rFonts w:ascii="Arial" w:hAnsi="Arial" w:cs="Arial"/>
                <w:b/>
                <w:bCs/>
                <w:color w:val="000000"/>
                <w:position w:val="-2"/>
                <w:sz w:val="18"/>
                <w:szCs w:val="18"/>
                <w:shd w:val="clear" w:color="auto" w:fill="D1D1D1"/>
              </w:rPr>
              <w:t>Postavka</w:t>
            </w:r>
          </w:p>
        </w:tc>
        <w:tc>
          <w:tcPr>
            <w:tcW w:w="10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71EF4C" w14:textId="77777777" w:rsidR="00E91971" w:rsidRDefault="00E91971" w:rsidP="009908F8">
            <w:pPr>
              <w:jc w:val="center"/>
            </w:pPr>
            <w:r>
              <w:rPr>
                <w:rFonts w:ascii="Arial" w:hAnsi="Arial" w:cs="Arial"/>
                <w:b/>
                <w:bCs/>
                <w:color w:val="000000"/>
                <w:position w:val="-2"/>
                <w:sz w:val="18"/>
                <w:szCs w:val="18"/>
                <w:shd w:val="clear" w:color="auto" w:fill="D1D1D1"/>
              </w:rPr>
              <w:t>Vrednost brez DDV</w:t>
            </w:r>
          </w:p>
        </w:tc>
        <w:tc>
          <w:tcPr>
            <w:tcW w:w="90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F5FC85" w14:textId="77777777" w:rsidR="00E91971" w:rsidRDefault="00E91971" w:rsidP="009908F8">
            <w:pPr>
              <w:jc w:val="center"/>
            </w:pPr>
            <w:r>
              <w:rPr>
                <w:rFonts w:ascii="Arial" w:hAnsi="Arial" w:cs="Arial"/>
                <w:b/>
                <w:bCs/>
                <w:color w:val="000000"/>
                <w:position w:val="-2"/>
                <w:sz w:val="18"/>
                <w:szCs w:val="18"/>
                <w:shd w:val="clear" w:color="auto" w:fill="D1D1D1"/>
              </w:rPr>
              <w:t>DDV</w:t>
            </w:r>
          </w:p>
        </w:tc>
        <w:tc>
          <w:tcPr>
            <w:tcW w:w="11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E53FD9" w14:textId="77777777" w:rsidR="00E91971" w:rsidRDefault="00E91971" w:rsidP="009908F8">
            <w:pPr>
              <w:jc w:val="center"/>
            </w:pPr>
            <w:r>
              <w:rPr>
                <w:rFonts w:ascii="Arial" w:hAnsi="Arial" w:cs="Arial"/>
                <w:b/>
                <w:bCs/>
                <w:color w:val="000000"/>
                <w:position w:val="-2"/>
                <w:sz w:val="18"/>
                <w:szCs w:val="18"/>
                <w:shd w:val="clear" w:color="auto" w:fill="D1D1D1"/>
              </w:rPr>
              <w:t>Vrednost z DDV</w:t>
            </w:r>
          </w:p>
        </w:tc>
      </w:tr>
      <w:tr w:rsidR="00E91971" w14:paraId="6069564B"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530FE8" w14:textId="77777777" w:rsidR="00E91971" w:rsidRPr="00E91971" w:rsidRDefault="00E91971" w:rsidP="009908F8">
            <w:pPr>
              <w:jc w:val="center"/>
              <w:rPr>
                <w:rFonts w:ascii="Arial" w:hAnsi="Arial" w:cs="Arial"/>
                <w:color w:val="000000"/>
                <w:position w:val="-2"/>
                <w:sz w:val="18"/>
                <w:szCs w:val="18"/>
              </w:rPr>
            </w:pPr>
            <w:r w:rsidRPr="00E91971">
              <w:rPr>
                <w:rStyle w:val="s1"/>
                <w:rFonts w:ascii="Arial" w:hAnsi="Arial" w:cs="Arial"/>
                <w:color w:val="FF0000"/>
                <w:sz w:val="18"/>
                <w:szCs w:val="18"/>
              </w:rPr>
              <w:t>Izdelav</w:t>
            </w:r>
            <w:r w:rsidRPr="00E91971">
              <w:rPr>
                <w:rStyle w:val="s2"/>
                <w:rFonts w:ascii="Arial" w:eastAsiaTheme="majorEastAsia" w:hAnsi="Arial" w:cs="Arial"/>
                <w:color w:val="FF0000"/>
                <w:sz w:val="18"/>
                <w:szCs w:val="18"/>
              </w:rPr>
              <w:t xml:space="preserve">a </w:t>
            </w:r>
            <w:r w:rsidRPr="00E91971">
              <w:rPr>
                <w:rStyle w:val="s2"/>
                <w:rFonts w:ascii="Arial" w:hAnsi="Arial" w:cs="Arial"/>
                <w:color w:val="FF0000"/>
                <w:sz w:val="18"/>
                <w:szCs w:val="18"/>
              </w:rPr>
              <w:t>Idejne zasnove (IDZ) in pridobitev projektnih in drugih potrebnih pogojev</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96396F"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61E5C"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76A63" w14:textId="77777777" w:rsidR="00E91971" w:rsidRDefault="00E91971" w:rsidP="009908F8">
            <w:pPr>
              <w:rPr>
                <w:rFonts w:ascii="Arial" w:hAnsi="Arial" w:cs="Arial"/>
                <w:color w:val="000000"/>
                <w:position w:val="-2"/>
                <w:sz w:val="18"/>
                <w:szCs w:val="18"/>
              </w:rPr>
            </w:pPr>
          </w:p>
        </w:tc>
      </w:tr>
      <w:tr w:rsidR="00E91971" w14:paraId="41DFA027"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205E87"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mnen</w:t>
            </w:r>
            <w:r w:rsidRPr="00B23107">
              <w:rPr>
                <w:rStyle w:val="s2"/>
                <w:rFonts w:ascii="Arial" w:eastAsiaTheme="majorEastAsia" w:hAnsi="Arial" w:cs="Arial"/>
                <w:sz w:val="18"/>
                <w:szCs w:val="18"/>
              </w:rPr>
              <w:t>j</w:t>
            </w:r>
            <w:r w:rsidRPr="00B23107">
              <w:rPr>
                <w:rStyle w:val="s5"/>
                <w:rFonts w:ascii="Arial"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(DGD</w:t>
            </w:r>
            <w:r w:rsidRPr="00B23107">
              <w:rPr>
                <w:rStyle w:val="s2"/>
                <w:rFonts w:ascii="Arial" w:eastAsiaTheme="majorEastAsia" w:hAnsi="Arial" w:cs="Arial"/>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72E5F"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1AB75E"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F98E94" w14:textId="77777777" w:rsidR="00E91971" w:rsidRDefault="00E91971" w:rsidP="009908F8">
            <w:pPr>
              <w:rPr>
                <w:rFonts w:ascii="Arial" w:hAnsi="Arial" w:cs="Arial"/>
                <w:color w:val="000000"/>
                <w:position w:val="-2"/>
                <w:sz w:val="18"/>
                <w:szCs w:val="18"/>
              </w:rPr>
            </w:pPr>
          </w:p>
        </w:tc>
      </w:tr>
      <w:tr w:rsidR="00E91971" w14:paraId="290D9465"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0FD095" w14:textId="77777777" w:rsidR="00E91971" w:rsidRPr="00146F09" w:rsidRDefault="00E91971" w:rsidP="009908F8">
            <w:pPr>
              <w:jc w:val="center"/>
              <w:rPr>
                <w:rFonts w:ascii="Arial" w:hAnsi="Arial" w:cs="Arial"/>
                <w:color w:val="000000"/>
                <w:position w:val="-2"/>
                <w:sz w:val="18"/>
                <w:szCs w:val="18"/>
              </w:rPr>
            </w:pPr>
            <w:r>
              <w:rPr>
                <w:rStyle w:val="s1"/>
                <w:rFonts w:ascii="Arial" w:hAnsi="Arial" w:cs="Arial"/>
                <w:sz w:val="18"/>
                <w:szCs w:val="18"/>
              </w:rPr>
              <w:t>O</w:t>
            </w:r>
            <w:r w:rsidRPr="00B23107">
              <w:rPr>
                <w:rStyle w:val="s1"/>
                <w:rFonts w:ascii="Arial" w:hAnsi="Arial" w:cs="Arial"/>
                <w:sz w:val="18"/>
                <w:szCs w:val="18"/>
              </w:rPr>
              <w:t>ddaj</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vlog</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pridobite</w:t>
            </w:r>
            <w:r w:rsidRPr="00B23107">
              <w:rPr>
                <w:rStyle w:val="s2"/>
                <w:rFonts w:ascii="Arial" w:eastAsiaTheme="majorEastAsia" w:hAnsi="Arial" w:cs="Arial"/>
                <w:sz w:val="18"/>
                <w:szCs w:val="18"/>
              </w:rPr>
              <w:t>v</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gradbeneg</w:t>
            </w:r>
            <w:r w:rsidRPr="00B23107">
              <w:rPr>
                <w:rStyle w:val="s2"/>
                <w:rFonts w:ascii="Arial" w:eastAsiaTheme="majorEastAsia" w:hAnsi="Arial" w:cs="Arial"/>
                <w:sz w:val="18"/>
                <w:szCs w:val="18"/>
              </w:rPr>
              <w:t>a</w:t>
            </w:r>
            <w:r w:rsidRPr="00B23107">
              <w:rPr>
                <w:rStyle w:val="s5"/>
                <w:rFonts w:ascii="Arial" w:hAnsi="Arial" w:cs="Arial"/>
                <w:sz w:val="18"/>
                <w:szCs w:val="18"/>
              </w:rPr>
              <w:t xml:space="preserve"> </w:t>
            </w:r>
            <w:r w:rsidRPr="00B23107">
              <w:rPr>
                <w:rStyle w:val="s1"/>
                <w:rFonts w:ascii="Arial" w:hAnsi="Arial" w:cs="Arial"/>
                <w:sz w:val="18"/>
                <w:szCs w:val="18"/>
              </w:rPr>
              <w:t>dovoljenj</w:t>
            </w:r>
            <w:r w:rsidRPr="00B23107">
              <w:rPr>
                <w:rStyle w:val="s2"/>
                <w:rFonts w:ascii="Arial" w:eastAsiaTheme="majorEastAsia" w:hAnsi="Arial" w:cs="Arial"/>
                <w:sz w:val="18"/>
                <w:szCs w:val="18"/>
              </w:rPr>
              <w:t>a</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C1CADA"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00E85"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9F1C9" w14:textId="77777777" w:rsidR="00E91971" w:rsidRDefault="00E91971" w:rsidP="009908F8">
            <w:pPr>
              <w:rPr>
                <w:rFonts w:ascii="Arial" w:hAnsi="Arial" w:cs="Arial"/>
                <w:color w:val="000000"/>
                <w:position w:val="-2"/>
                <w:sz w:val="18"/>
                <w:szCs w:val="18"/>
              </w:rPr>
            </w:pPr>
          </w:p>
        </w:tc>
      </w:tr>
      <w:tr w:rsidR="00E91971" w14:paraId="02352588"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02C182" w14:textId="77777777" w:rsidR="00E91971" w:rsidRPr="00B23107" w:rsidRDefault="00E91971" w:rsidP="009908F8">
            <w:pPr>
              <w:jc w:val="center"/>
              <w:rPr>
                <w:rStyle w:val="s1"/>
                <w:rFonts w:ascii="Arial" w:hAnsi="Arial" w:cs="Arial"/>
                <w:sz w:val="18"/>
                <w:szCs w:val="18"/>
              </w:rPr>
            </w:pPr>
            <w:r w:rsidRPr="00B23107">
              <w:rPr>
                <w:rStyle w:val="s1"/>
                <w:rFonts w:ascii="Arial" w:hAnsi="Arial" w:cs="Arial"/>
                <w:sz w:val="18"/>
                <w:szCs w:val="18"/>
              </w:rPr>
              <w:lastRenderedPageBreak/>
              <w:t>Izdelav</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projektn</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dokumentacij</w:t>
            </w:r>
            <w:r w:rsidRPr="00B23107">
              <w:rPr>
                <w:rStyle w:val="s2"/>
                <w:rFonts w:ascii="Arial" w:eastAsiaTheme="majorEastAsia" w:hAnsi="Arial" w:cs="Arial"/>
                <w:sz w:val="18"/>
                <w:szCs w:val="18"/>
              </w:rPr>
              <w:t>e</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gradnj</w:t>
            </w:r>
            <w:r w:rsidRPr="00B23107">
              <w:rPr>
                <w:rStyle w:val="s2"/>
                <w:rFonts w:ascii="Arial" w:eastAsiaTheme="majorEastAsia" w:hAnsi="Arial" w:cs="Arial"/>
                <w:sz w:val="18"/>
                <w:szCs w:val="18"/>
              </w:rPr>
              <w:t>e</w:t>
            </w:r>
            <w:r w:rsidRPr="00B23107">
              <w:rPr>
                <w:rStyle w:val="s5"/>
                <w:rFonts w:ascii="Arial" w:hAnsi="Arial" w:cs="Arial"/>
                <w:sz w:val="18"/>
                <w:szCs w:val="18"/>
              </w:rPr>
              <w:t xml:space="preserve"> </w:t>
            </w:r>
            <w:r w:rsidRPr="00B23107">
              <w:rPr>
                <w:rStyle w:val="s1"/>
                <w:rFonts w:ascii="Arial" w:hAnsi="Arial" w:cs="Arial"/>
                <w:sz w:val="18"/>
                <w:szCs w:val="18"/>
              </w:rPr>
              <w:t>(PZI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vključn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2"/>
                <w:rFonts w:ascii="Arial" w:eastAsiaTheme="majorEastAsia" w:hAnsi="Arial" w:cs="Arial"/>
                <w:sz w:val="18"/>
                <w:szCs w:val="18"/>
              </w:rPr>
              <w:t>s</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vsem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elaborati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izkazi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poročili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izračuni</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tehnološkim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načrti</w:t>
            </w:r>
            <w:r w:rsidRPr="00B23107">
              <w:rPr>
                <w:rStyle w:val="s2"/>
                <w:rFonts w:ascii="Arial" w:eastAsiaTheme="majorEastAsia" w:hAnsi="Arial" w:cs="Arial"/>
                <w:sz w:val="18"/>
                <w:szCs w:val="18"/>
              </w:rPr>
              <w:t>,</w:t>
            </w:r>
            <w:r w:rsidRPr="00B23107">
              <w:rPr>
                <w:rStyle w:val="s5"/>
                <w:rFonts w:ascii="Arial" w:hAnsi="Arial" w:cs="Arial"/>
                <w:sz w:val="18"/>
                <w:szCs w:val="18"/>
              </w:rPr>
              <w:t xml:space="preserve"> </w:t>
            </w:r>
            <w:r w:rsidRPr="00B23107">
              <w:rPr>
                <w:rStyle w:val="s1"/>
                <w:rFonts w:ascii="Arial" w:hAnsi="Arial" w:cs="Arial"/>
                <w:sz w:val="18"/>
                <w:szCs w:val="18"/>
              </w:rPr>
              <w:t>popis</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del</w:t>
            </w:r>
            <w:r w:rsidRPr="00B23107">
              <w:rPr>
                <w:rStyle w:val="s2"/>
                <w:rFonts w:ascii="Arial" w:eastAsiaTheme="majorEastAsia" w:hAnsi="Arial" w:cs="Arial"/>
                <w:sz w:val="18"/>
                <w:szCs w:val="18"/>
              </w:rPr>
              <w:t>,</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specifikacijam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drugim</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potrebnim</w:t>
            </w:r>
            <w:r w:rsidRPr="00B23107">
              <w:rPr>
                <w:rStyle w:val="s2"/>
                <w:rFonts w:ascii="Arial" w:eastAsiaTheme="majorEastAsia" w:hAnsi="Arial" w:cs="Arial"/>
                <w:sz w:val="18"/>
                <w:szCs w:val="18"/>
              </w:rPr>
              <w:t>i</w:t>
            </w:r>
            <w:r w:rsidRPr="00B23107">
              <w:rPr>
                <w:rStyle w:val="s5"/>
                <w:rFonts w:ascii="Arial" w:hAnsi="Arial" w:cs="Arial"/>
                <w:sz w:val="18"/>
                <w:szCs w:val="18"/>
              </w:rPr>
              <w:t xml:space="preserve"> </w:t>
            </w:r>
            <w:r w:rsidRPr="00B23107">
              <w:rPr>
                <w:rStyle w:val="s1"/>
                <w:rFonts w:ascii="Arial" w:hAnsi="Arial" w:cs="Arial"/>
                <w:sz w:val="18"/>
                <w:szCs w:val="18"/>
              </w:rPr>
              <w:t>element</w:t>
            </w:r>
            <w:r w:rsidRPr="00B23107">
              <w:rPr>
                <w:rStyle w:val="s2"/>
                <w:rFonts w:ascii="Arial" w:eastAsiaTheme="majorEastAsia" w:hAnsi="Arial" w:cs="Arial"/>
                <w:sz w:val="18"/>
                <w:szCs w:val="18"/>
              </w:rPr>
              <w:t>i</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z</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celovit</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w:t>
            </w:r>
            <w:r w:rsidRPr="00B23107">
              <w:rPr>
                <w:rStyle w:val="s2"/>
                <w:rFonts w:ascii="Arial" w:eastAsiaTheme="majorEastAsia" w:hAnsi="Arial" w:cs="Arial"/>
                <w:sz w:val="18"/>
                <w:szCs w:val="18"/>
              </w:rPr>
              <w:t>n</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popoln</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izvedb</w:t>
            </w:r>
            <w:r w:rsidRPr="00B23107">
              <w:rPr>
                <w:rStyle w:val="s2"/>
                <w:rFonts w:ascii="Arial" w:eastAsiaTheme="majorEastAsia" w:hAnsi="Arial" w:cs="Arial"/>
                <w:sz w:val="18"/>
                <w:szCs w:val="18"/>
              </w:rPr>
              <w:t>o</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segment</w:t>
            </w:r>
            <w:r w:rsidRPr="00B23107">
              <w:rPr>
                <w:rStyle w:val="s2"/>
                <w:rFonts w:ascii="Arial" w:eastAsiaTheme="majorEastAsia" w:hAnsi="Arial" w:cs="Arial"/>
                <w:sz w:val="18"/>
                <w:szCs w:val="18"/>
              </w:rPr>
              <w:t>a</w:t>
            </w:r>
            <w:r w:rsidRPr="00B23107">
              <w:rPr>
                <w:rStyle w:val="s3"/>
                <w:rFonts w:ascii="Arial" w:eastAsiaTheme="majorEastAsia" w:hAnsi="Arial" w:cs="Arial"/>
                <w:sz w:val="18"/>
                <w:szCs w:val="18"/>
              </w:rPr>
              <w:t xml:space="preserve"> </w:t>
            </w:r>
            <w:r w:rsidRPr="00B23107">
              <w:rPr>
                <w:rStyle w:val="s1"/>
                <w:rFonts w:ascii="Arial" w:hAnsi="Arial" w:cs="Arial"/>
                <w:sz w:val="18"/>
                <w:szCs w:val="18"/>
              </w:rPr>
              <w:t>PZI</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65166"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2D803C"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9D50E4" w14:textId="77777777" w:rsidR="00E91971" w:rsidRDefault="00E91971" w:rsidP="009908F8">
            <w:pPr>
              <w:rPr>
                <w:rFonts w:ascii="Arial" w:hAnsi="Arial" w:cs="Arial"/>
                <w:color w:val="000000"/>
                <w:position w:val="-2"/>
                <w:sz w:val="18"/>
                <w:szCs w:val="18"/>
              </w:rPr>
            </w:pPr>
          </w:p>
        </w:tc>
      </w:tr>
      <w:tr w:rsidR="00E91971" w14:paraId="3B3975B2" w14:textId="77777777" w:rsidTr="009908F8">
        <w:tc>
          <w:tcPr>
            <w:tcW w:w="19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ED78B2" w14:textId="77777777" w:rsidR="00E91971" w:rsidRPr="00B23107" w:rsidRDefault="00E91971" w:rsidP="009908F8">
            <w:pPr>
              <w:jc w:val="center"/>
              <w:rPr>
                <w:rStyle w:val="s1"/>
                <w:rFonts w:ascii="Arial" w:hAnsi="Arial" w:cs="Arial"/>
                <w:sz w:val="18"/>
                <w:szCs w:val="18"/>
              </w:rPr>
            </w:pPr>
            <w:r w:rsidRPr="005978A6">
              <w:rPr>
                <w:rStyle w:val="s1"/>
                <w:rFonts w:ascii="Arial" w:hAnsi="Arial" w:cs="Arial"/>
                <w:sz w:val="18"/>
                <w:szCs w:val="18"/>
              </w:rPr>
              <w:t>Spremljanje gradnje (projektantski nadzor)</w:t>
            </w:r>
            <w:r w:rsidRPr="00903E30">
              <w:rPr>
                <w:rStyle w:val="s1"/>
                <w:rFonts w:ascii="Arial" w:hAnsi="Arial" w:cs="Arial"/>
                <w:color w:val="EE0000"/>
                <w:sz w:val="18"/>
                <w:szCs w:val="18"/>
              </w:rPr>
              <w:t>*</w:t>
            </w:r>
          </w:p>
        </w:tc>
        <w:tc>
          <w:tcPr>
            <w:tcW w:w="10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C1789" w14:textId="77777777" w:rsidR="00E91971" w:rsidRDefault="00E91971" w:rsidP="009908F8">
            <w:pPr>
              <w:rPr>
                <w:rFonts w:ascii="Arial" w:hAnsi="Arial" w:cs="Arial"/>
                <w:color w:val="000000"/>
                <w:position w:val="-2"/>
                <w:sz w:val="18"/>
                <w:szCs w:val="18"/>
              </w:rPr>
            </w:pPr>
          </w:p>
        </w:tc>
        <w:tc>
          <w:tcPr>
            <w:tcW w:w="90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FCF91" w14:textId="77777777" w:rsidR="00E91971" w:rsidRDefault="00E91971" w:rsidP="009908F8">
            <w:pPr>
              <w:rPr>
                <w:rFonts w:ascii="Arial" w:hAnsi="Arial" w:cs="Arial"/>
                <w:color w:val="000000"/>
                <w:position w:val="-2"/>
                <w:sz w:val="18"/>
                <w:szCs w:val="18"/>
              </w:rPr>
            </w:pPr>
          </w:p>
        </w:tc>
        <w:tc>
          <w:tcPr>
            <w:tcW w:w="11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AABDA1" w14:textId="77777777" w:rsidR="00E91971" w:rsidRDefault="00E91971" w:rsidP="009908F8">
            <w:pPr>
              <w:rPr>
                <w:rFonts w:ascii="Arial" w:hAnsi="Arial" w:cs="Arial"/>
                <w:color w:val="000000"/>
                <w:position w:val="-2"/>
                <w:sz w:val="18"/>
                <w:szCs w:val="18"/>
              </w:rPr>
            </w:pPr>
          </w:p>
        </w:tc>
      </w:tr>
      <w:tr w:rsidR="00E91971" w14:paraId="217CAFC0" w14:textId="77777777" w:rsidTr="009908F8">
        <w:tc>
          <w:tcPr>
            <w:tcW w:w="191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50DF3" w14:textId="77777777" w:rsidR="00E91971" w:rsidRDefault="00E91971" w:rsidP="009908F8">
            <w:pPr>
              <w:jc w:val="right"/>
            </w:pPr>
            <w:r>
              <w:rPr>
                <w:rFonts w:ascii="Arial" w:hAnsi="Arial" w:cs="Arial"/>
                <w:b/>
                <w:bCs/>
                <w:color w:val="000000"/>
                <w:position w:val="-2"/>
                <w:sz w:val="18"/>
                <w:szCs w:val="18"/>
                <w:shd w:val="clear" w:color="auto" w:fill="CCCCCC"/>
              </w:rPr>
              <w:t>Skupaj</w:t>
            </w:r>
          </w:p>
        </w:tc>
        <w:tc>
          <w:tcPr>
            <w:tcW w:w="103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D4E66B" w14:textId="77777777" w:rsidR="00E91971" w:rsidRDefault="00E91971" w:rsidP="009908F8">
            <w:r>
              <w:rPr>
                <w:rFonts w:ascii="Arial" w:hAnsi="Arial" w:cs="Arial"/>
                <w:color w:val="000000"/>
                <w:position w:val="-2"/>
                <w:sz w:val="18"/>
                <w:szCs w:val="18"/>
                <w:shd w:val="clear" w:color="auto" w:fill="CCCCCC"/>
              </w:rPr>
              <w:t> </w:t>
            </w:r>
          </w:p>
        </w:tc>
        <w:tc>
          <w:tcPr>
            <w:tcW w:w="907"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9840C2" w14:textId="77777777" w:rsidR="00E91971" w:rsidRDefault="00E91971" w:rsidP="009908F8">
            <w:r>
              <w:rPr>
                <w:rFonts w:ascii="Arial" w:hAnsi="Arial" w:cs="Arial"/>
                <w:color w:val="000000"/>
                <w:position w:val="-2"/>
                <w:sz w:val="18"/>
                <w:szCs w:val="18"/>
                <w:shd w:val="clear" w:color="auto" w:fill="CCCCCC"/>
              </w:rPr>
              <w:t> </w:t>
            </w:r>
          </w:p>
        </w:tc>
        <w:tc>
          <w:tcPr>
            <w:tcW w:w="11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F91A8E" w14:textId="77777777" w:rsidR="00E91971" w:rsidRDefault="00E91971" w:rsidP="009908F8">
            <w:r>
              <w:rPr>
                <w:rFonts w:ascii="Arial" w:hAnsi="Arial" w:cs="Arial"/>
                <w:color w:val="000000"/>
                <w:position w:val="-2"/>
                <w:sz w:val="18"/>
                <w:szCs w:val="18"/>
                <w:shd w:val="clear" w:color="auto" w:fill="CCCCCC"/>
              </w:rPr>
              <w:t> </w:t>
            </w:r>
          </w:p>
        </w:tc>
      </w:tr>
    </w:tbl>
    <w:p w14:paraId="7959D176" w14:textId="77777777" w:rsidR="00903E30" w:rsidRPr="00903E30" w:rsidRDefault="00903E30" w:rsidP="00903E30">
      <w:pPr>
        <w:spacing w:before="225" w:after="225" w:line="240" w:lineRule="auto"/>
        <w:jc w:val="both"/>
        <w:rPr>
          <w:rFonts w:ascii="Arial" w:hAnsi="Arial" w:cs="Arial"/>
          <w:i/>
          <w:iCs/>
          <w:color w:val="EE0000"/>
          <w:sz w:val="18"/>
          <w:szCs w:val="18"/>
        </w:rPr>
      </w:pPr>
      <w:r w:rsidRPr="00903E30">
        <w:rPr>
          <w:rFonts w:ascii="Arial" w:hAnsi="Arial" w:cs="Arial"/>
          <w:i/>
          <w:iCs/>
          <w:color w:val="EE0000"/>
          <w:sz w:val="18"/>
          <w:szCs w:val="18"/>
        </w:rPr>
        <w:t>*glede na ocenjen obseg storitev, to je 80 ur za celotno obdobje izvajanja storitev. Obseg za naročnika ni zavezujoč, projektnantski nadzor se namreč izvaja glede na dejanske potrebe projekta oziroma naročnika. V kolikor bi se obseg storitev projektantskega nadzora povečal ali zmanjšal se za obračun uporablja urna postavka _______ EUR brez DDV oziroma ________ EUR z DDV</w:t>
      </w:r>
      <w:r>
        <w:rPr>
          <w:rFonts w:ascii="Arial" w:hAnsi="Arial" w:cs="Arial"/>
          <w:i/>
          <w:iCs/>
          <w:color w:val="EE0000"/>
          <w:sz w:val="18"/>
          <w:szCs w:val="18"/>
        </w:rPr>
        <w:t xml:space="preserve"> </w:t>
      </w:r>
      <w:r w:rsidRPr="00903E30">
        <w:rPr>
          <w:rFonts w:ascii="Arial" w:hAnsi="Arial" w:cs="Arial"/>
          <w:i/>
          <w:iCs/>
          <w:color w:val="808080" w:themeColor="background1" w:themeShade="80"/>
          <w:sz w:val="18"/>
          <w:szCs w:val="18"/>
        </w:rPr>
        <w:t>(ponudniki vnesejo ponudbeno ceno storitev projektantskega nadzora v EUR brez DDV in v EUR z DDV)</w:t>
      </w:r>
      <w:r w:rsidRPr="00903E30">
        <w:rPr>
          <w:rFonts w:ascii="Arial" w:hAnsi="Arial" w:cs="Arial"/>
          <w:i/>
          <w:iCs/>
          <w:color w:val="EE0000"/>
          <w:sz w:val="18"/>
          <w:szCs w:val="18"/>
        </w:rPr>
        <w:t>, ki obenem predstavlja tudi osnovo za izračun vrednosti storitev projektantskega nadzora v predvidenem obsegu.</w:t>
      </w:r>
    </w:p>
    <w:p w14:paraId="05C58692" w14:textId="77777777" w:rsidR="00903E30" w:rsidRDefault="00903E30" w:rsidP="00E91971">
      <w:pPr>
        <w:spacing w:before="120" w:after="120" w:line="240" w:lineRule="auto"/>
        <w:jc w:val="both"/>
      </w:pPr>
      <w:r>
        <w:rPr>
          <w:rFonts w:ascii="Arial" w:hAnsi="Arial" w:cs="Arial"/>
          <w:color w:val="000000"/>
          <w:sz w:val="18"/>
          <w:szCs w:val="18"/>
        </w:rPr>
        <w:t>Zavezujemo se, da bomo vse storitve izvršili skladno z zahtevami naročnika, najkasneje v rokih določenih v razpisni dokumentaciji.</w:t>
      </w:r>
    </w:p>
    <w:p w14:paraId="6C56CF89" w14:textId="77777777" w:rsidR="0050587A" w:rsidRDefault="0050587A" w:rsidP="00E91971">
      <w:pPr>
        <w:spacing w:before="120" w:after="120" w:line="240" w:lineRule="auto"/>
        <w:jc w:val="both"/>
      </w:pPr>
    </w:p>
    <w:p w14:paraId="5221F7D5" w14:textId="77777777" w:rsidR="0050587A" w:rsidRDefault="0050587A" w:rsidP="0050587A">
      <w:pPr>
        <w:spacing w:before="225" w:after="225" w:line="240" w:lineRule="auto"/>
        <w:jc w:val="both"/>
        <w:rPr>
          <w:rFonts w:ascii="Arial" w:hAnsi="Arial" w:cs="Arial"/>
          <w:i/>
          <w:iCs/>
          <w:color w:val="000000"/>
          <w:sz w:val="18"/>
          <w:szCs w:val="18"/>
        </w:rPr>
      </w:pPr>
      <w:r>
        <w:rPr>
          <w:rFonts w:ascii="Arial" w:hAnsi="Arial" w:cs="Arial"/>
          <w:b/>
          <w:bCs/>
          <w:color w:val="000000"/>
          <w:sz w:val="18"/>
          <w:szCs w:val="18"/>
        </w:rPr>
        <w:t xml:space="preserve">III. Merila </w:t>
      </w:r>
      <w:r w:rsidRPr="00367F90">
        <w:rPr>
          <w:rFonts w:ascii="Arial" w:hAnsi="Arial" w:cs="Arial"/>
          <w:i/>
          <w:iCs/>
          <w:color w:val="000000"/>
          <w:sz w:val="18"/>
          <w:szCs w:val="18"/>
        </w:rPr>
        <w:t>(ponder 3</w:t>
      </w:r>
      <w:r>
        <w:rPr>
          <w:rFonts w:ascii="Arial" w:hAnsi="Arial" w:cs="Arial"/>
          <w:i/>
          <w:iCs/>
          <w:color w:val="000000"/>
          <w:sz w:val="18"/>
          <w:szCs w:val="18"/>
        </w:rPr>
        <w:t>)</w:t>
      </w:r>
    </w:p>
    <w:p w14:paraId="7C2D7D5E"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1:</w:t>
      </w:r>
    </w:p>
    <w:p w14:paraId="782F7AED" w14:textId="0E4F55AD"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508BD8FF" w14:textId="77777777"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Za sklop 2:</w:t>
      </w:r>
    </w:p>
    <w:p w14:paraId="20109511" w14:textId="7F0F702C" w:rsidR="0050587A"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28A08C89" w14:textId="6021205F"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3</w:t>
      </w:r>
      <w:r w:rsidRPr="00193C34">
        <w:rPr>
          <w:rFonts w:ascii="Arial" w:hAnsi="Arial" w:cs="Arial"/>
          <w:i/>
          <w:iCs/>
          <w:color w:val="000000"/>
          <w:sz w:val="18"/>
          <w:szCs w:val="18"/>
          <w:u w:val="single"/>
        </w:rPr>
        <w:t>:</w:t>
      </w:r>
    </w:p>
    <w:p w14:paraId="323C3538" w14:textId="28311C17"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07AD38F1" w14:textId="4CBCB3FB"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4</w:t>
      </w:r>
      <w:r w:rsidRPr="00193C34">
        <w:rPr>
          <w:rFonts w:ascii="Arial" w:hAnsi="Arial" w:cs="Arial"/>
          <w:i/>
          <w:iCs/>
          <w:color w:val="000000"/>
          <w:sz w:val="18"/>
          <w:szCs w:val="18"/>
          <w:u w:val="single"/>
        </w:rPr>
        <w:t>:</w:t>
      </w:r>
    </w:p>
    <w:p w14:paraId="1B6E25BB" w14:textId="2178891F"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0308B7E5" w14:textId="183CB3C4"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5</w:t>
      </w:r>
      <w:r w:rsidRPr="00193C34">
        <w:rPr>
          <w:rFonts w:ascii="Arial" w:hAnsi="Arial" w:cs="Arial"/>
          <w:i/>
          <w:iCs/>
          <w:color w:val="000000"/>
          <w:sz w:val="18"/>
          <w:szCs w:val="18"/>
          <w:u w:val="single"/>
        </w:rPr>
        <w:t>:</w:t>
      </w:r>
    </w:p>
    <w:p w14:paraId="00837A20" w14:textId="2106EB2B"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61D061C3" w14:textId="206BD189"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6</w:t>
      </w:r>
      <w:r w:rsidRPr="00193C34">
        <w:rPr>
          <w:rFonts w:ascii="Arial" w:hAnsi="Arial" w:cs="Arial"/>
          <w:i/>
          <w:iCs/>
          <w:color w:val="000000"/>
          <w:sz w:val="18"/>
          <w:szCs w:val="18"/>
          <w:u w:val="single"/>
        </w:rPr>
        <w:t>:</w:t>
      </w:r>
    </w:p>
    <w:p w14:paraId="124354A1" w14:textId="690FDFBB"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75D46761" w14:textId="64966B43" w:rsidR="0050587A" w:rsidRPr="00193C34" w:rsidRDefault="0050587A" w:rsidP="0050587A">
      <w:pPr>
        <w:spacing w:before="225" w:after="225" w:line="240" w:lineRule="auto"/>
        <w:jc w:val="both"/>
        <w:rPr>
          <w:rFonts w:ascii="Arial" w:hAnsi="Arial" w:cs="Arial"/>
          <w:i/>
          <w:iCs/>
          <w:color w:val="000000"/>
          <w:sz w:val="18"/>
          <w:szCs w:val="18"/>
          <w:u w:val="single"/>
        </w:rPr>
      </w:pPr>
      <w:r w:rsidRPr="00193C34">
        <w:rPr>
          <w:rFonts w:ascii="Arial" w:hAnsi="Arial" w:cs="Arial"/>
          <w:i/>
          <w:iCs/>
          <w:color w:val="000000"/>
          <w:sz w:val="18"/>
          <w:szCs w:val="18"/>
          <w:u w:val="single"/>
        </w:rPr>
        <w:t xml:space="preserve">Za sklop </w:t>
      </w:r>
      <w:r>
        <w:rPr>
          <w:rFonts w:ascii="Arial" w:hAnsi="Arial" w:cs="Arial"/>
          <w:i/>
          <w:iCs/>
          <w:color w:val="000000"/>
          <w:sz w:val="18"/>
          <w:szCs w:val="18"/>
          <w:u w:val="single"/>
        </w:rPr>
        <w:t>7</w:t>
      </w:r>
      <w:r w:rsidRPr="00193C34">
        <w:rPr>
          <w:rFonts w:ascii="Arial" w:hAnsi="Arial" w:cs="Arial"/>
          <w:i/>
          <w:iCs/>
          <w:color w:val="000000"/>
          <w:sz w:val="18"/>
          <w:szCs w:val="18"/>
          <w:u w:val="single"/>
        </w:rPr>
        <w:t>:</w:t>
      </w:r>
    </w:p>
    <w:p w14:paraId="708EE41B" w14:textId="39937582" w:rsidR="0050587A" w:rsidRPr="00193C34" w:rsidRDefault="0050587A" w:rsidP="0050587A">
      <w:pPr>
        <w:spacing w:before="225" w:after="225" w:line="240" w:lineRule="auto"/>
        <w:jc w:val="both"/>
        <w:rPr>
          <w:rFonts w:ascii="Arial" w:hAnsi="Arial" w:cs="Arial"/>
          <w:i/>
          <w:iCs/>
          <w:color w:val="000000"/>
          <w:sz w:val="18"/>
          <w:szCs w:val="18"/>
        </w:rPr>
      </w:pPr>
      <w:r w:rsidRPr="009F32B4">
        <w:rPr>
          <w:rFonts w:ascii="Arial" w:hAnsi="Arial" w:cs="Arial"/>
          <w:i/>
          <w:iCs/>
          <w:color w:val="000000"/>
          <w:sz w:val="18"/>
          <w:szCs w:val="18"/>
        </w:rPr>
        <w:t xml:space="preserve">Ponder 3: Ponudnik se pod kazensko in materialno odgovornostjo zavezuje, da bo projektno dokumentacijo (PZI) izdelal in predal naročniku najkasneje </w:t>
      </w:r>
      <w:r>
        <w:rPr>
          <w:rFonts w:ascii="Arial" w:hAnsi="Arial" w:cs="Arial"/>
          <w:i/>
          <w:iCs/>
          <w:color w:val="000000"/>
          <w:sz w:val="18"/>
          <w:szCs w:val="18"/>
        </w:rPr>
        <w:t>do ______</w:t>
      </w:r>
      <w:r w:rsidRPr="009F32B4">
        <w:rPr>
          <w:rFonts w:ascii="Arial" w:hAnsi="Arial" w:cs="Arial"/>
          <w:i/>
          <w:iCs/>
          <w:color w:val="000000"/>
          <w:sz w:val="18"/>
          <w:szCs w:val="18"/>
        </w:rPr>
        <w:t xml:space="preserve"> </w:t>
      </w:r>
      <w:r w:rsidRPr="009F32B4">
        <w:rPr>
          <w:rFonts w:ascii="Arial" w:hAnsi="Arial" w:cs="Arial"/>
          <w:i/>
          <w:iCs/>
          <w:color w:val="808080" w:themeColor="background1" w:themeShade="80"/>
          <w:sz w:val="18"/>
          <w:szCs w:val="18"/>
        </w:rPr>
        <w:t xml:space="preserve">(ponudnik </w:t>
      </w:r>
      <w:r>
        <w:rPr>
          <w:rFonts w:ascii="Arial" w:hAnsi="Arial" w:cs="Arial"/>
          <w:i/>
          <w:iCs/>
          <w:color w:val="808080" w:themeColor="background1" w:themeShade="80"/>
          <w:sz w:val="18"/>
          <w:szCs w:val="18"/>
        </w:rPr>
        <w:t>datum</w:t>
      </w:r>
      <w:r w:rsidR="00137E82">
        <w:rPr>
          <w:rFonts w:ascii="Arial" w:hAnsi="Arial" w:cs="Arial"/>
          <w:i/>
          <w:iCs/>
          <w:color w:val="808080" w:themeColor="background1" w:themeShade="80"/>
          <w:sz w:val="18"/>
          <w:szCs w:val="18"/>
        </w:rPr>
        <w:t>,</w:t>
      </w:r>
      <w:r>
        <w:rPr>
          <w:rFonts w:ascii="Arial" w:hAnsi="Arial" w:cs="Arial"/>
          <w:i/>
          <w:iCs/>
          <w:color w:val="808080" w:themeColor="background1" w:themeShade="80"/>
          <w:sz w:val="18"/>
          <w:szCs w:val="18"/>
        </w:rPr>
        <w:t xml:space="preserve"> do katerega </w:t>
      </w:r>
      <w:r w:rsidRPr="009F32B4">
        <w:rPr>
          <w:rFonts w:ascii="Arial" w:hAnsi="Arial" w:cs="Arial"/>
          <w:i/>
          <w:iCs/>
          <w:color w:val="808080" w:themeColor="background1" w:themeShade="80"/>
          <w:sz w:val="18"/>
          <w:szCs w:val="18"/>
        </w:rPr>
        <w:t>bo izdelal dokumentacijo PZI)</w:t>
      </w:r>
      <w:r w:rsidRPr="009F32B4">
        <w:rPr>
          <w:rFonts w:ascii="Arial" w:hAnsi="Arial" w:cs="Arial"/>
          <w:i/>
          <w:iCs/>
          <w:color w:val="000000"/>
          <w:sz w:val="18"/>
          <w:szCs w:val="18"/>
        </w:rPr>
        <w:t xml:space="preserve"> </w:t>
      </w:r>
    </w:p>
    <w:p w14:paraId="7736ECB2" w14:textId="77777777" w:rsidR="00E91971" w:rsidRDefault="00E91971" w:rsidP="00321BEB">
      <w:pPr>
        <w:spacing w:before="360" w:after="225" w:line="240" w:lineRule="auto"/>
        <w:rPr>
          <w:rFonts w:ascii="Arial" w:hAnsi="Arial" w:cs="Arial"/>
          <w:b/>
          <w:bCs/>
          <w:color w:val="000000"/>
          <w:sz w:val="18"/>
          <w:szCs w:val="18"/>
        </w:rPr>
      </w:pPr>
    </w:p>
    <w:p w14:paraId="10ECDFD6" w14:textId="681E8DE8" w:rsidR="0050587A" w:rsidRDefault="0050587A" w:rsidP="00321BEB">
      <w:pPr>
        <w:spacing w:before="360" w:after="225" w:line="240" w:lineRule="auto"/>
        <w:rPr>
          <w:rFonts w:ascii="Arial" w:hAnsi="Arial" w:cs="Arial"/>
          <w:color w:val="000000"/>
          <w:sz w:val="18"/>
          <w:szCs w:val="18"/>
        </w:rPr>
      </w:pPr>
      <w:r>
        <w:rPr>
          <w:rFonts w:ascii="Arial" w:hAnsi="Arial" w:cs="Arial"/>
          <w:b/>
          <w:bCs/>
          <w:color w:val="000000"/>
          <w:sz w:val="18"/>
          <w:szCs w:val="18"/>
        </w:rPr>
        <w:lastRenderedPageBreak/>
        <w:t>IV. Rok veljavnosti ponudb</w:t>
      </w:r>
      <w:r w:rsidRPr="008B1F6D">
        <w:rPr>
          <w:rFonts w:ascii="Arial" w:hAnsi="Arial" w:cs="Arial"/>
          <w:b/>
          <w:bCs/>
          <w:color w:val="000000"/>
          <w:sz w:val="18"/>
          <w:szCs w:val="18"/>
        </w:rPr>
        <w:t>e</w:t>
      </w:r>
    </w:p>
    <w:p w14:paraId="6A53C332" w14:textId="77777777" w:rsidR="0050587A" w:rsidRDefault="0050587A" w:rsidP="0050587A">
      <w:pPr>
        <w:spacing w:before="225" w:after="225" w:line="240" w:lineRule="auto"/>
      </w:pPr>
      <w:r>
        <w:rPr>
          <w:rFonts w:ascii="Arial" w:hAnsi="Arial" w:cs="Arial"/>
          <w:color w:val="000000"/>
          <w:sz w:val="18"/>
          <w:szCs w:val="18"/>
        </w:rPr>
        <w:t>Ponudba velja najmanj 90 dni od roka za predložitev ponudb.</w:t>
      </w:r>
    </w:p>
    <w:p w14:paraId="2A7446AF" w14:textId="77777777" w:rsidR="0050587A" w:rsidRDefault="0050587A" w:rsidP="0050587A">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9C8622B" w14:textId="18B68F70" w:rsidR="0050587A" w:rsidRDefault="0050587A" w:rsidP="00903E30">
      <w:pPr>
        <w:spacing w:before="360" w:after="225" w:line="240" w:lineRule="auto"/>
        <w:jc w:val="both"/>
      </w:pPr>
      <w:r>
        <w:rPr>
          <w:rFonts w:ascii="Arial" w:hAnsi="Arial" w:cs="Arial"/>
          <w:b/>
          <w:bCs/>
          <w:color w:val="000000"/>
          <w:sz w:val="18"/>
          <w:szCs w:val="18"/>
        </w:rPr>
        <w:t>V. Podatki o plačilu </w:t>
      </w:r>
    </w:p>
    <w:p w14:paraId="276AE71C" w14:textId="77777777" w:rsidR="0050587A" w:rsidRDefault="0050587A" w:rsidP="0050587A">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30 dni od datuma prejema računa. Če naročnik izpodbija del zneska, je dolžan plačati nesporni del zneska. Roki plačil podizvajalcem so enaki kot za izvajalca.</w:t>
      </w:r>
    </w:p>
    <w:p w14:paraId="4B30EEB2" w14:textId="77777777" w:rsidR="0050587A" w:rsidRDefault="0050587A" w:rsidP="0050587A">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2F41EE1E" w14:textId="77777777" w:rsidR="0050587A" w:rsidRDefault="0050587A" w:rsidP="0050587A">
      <w:pPr>
        <w:spacing w:after="0"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F58CB5E" w14:textId="77777777" w:rsidR="0050587A" w:rsidRDefault="0050587A" w:rsidP="0050587A">
      <w:pPr>
        <w:spacing w:after="0" w:line="240" w:lineRule="auto"/>
        <w:jc w:val="both"/>
      </w:pPr>
    </w:p>
    <w:p w14:paraId="5C7EA026" w14:textId="2EA980FF" w:rsidR="0050587A" w:rsidRDefault="0050587A" w:rsidP="00903E30">
      <w:pPr>
        <w:spacing w:before="360" w:after="0" w:line="240" w:lineRule="auto"/>
        <w:jc w:val="both"/>
        <w:rPr>
          <w:rFonts w:ascii="Arial" w:hAnsi="Arial" w:cs="Arial"/>
          <w:b/>
          <w:bCs/>
          <w:color w:val="000000"/>
          <w:sz w:val="18"/>
          <w:szCs w:val="18"/>
        </w:rPr>
      </w:pPr>
      <w:r>
        <w:rPr>
          <w:rFonts w:ascii="Arial" w:hAnsi="Arial" w:cs="Arial"/>
          <w:b/>
          <w:bCs/>
          <w:color w:val="000000"/>
          <w:sz w:val="18"/>
          <w:szCs w:val="18"/>
        </w:rPr>
        <w:t>VI. Podatki o gospodarskem subjektu:</w:t>
      </w:r>
    </w:p>
    <w:p w14:paraId="00D2CB31" w14:textId="77777777" w:rsidR="0050587A" w:rsidRDefault="0050587A" w:rsidP="0050587A">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0587A" w14:paraId="11E26EB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C9D42B" w14:textId="77777777" w:rsidR="0050587A" w:rsidRDefault="0050587A" w:rsidP="00601003">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DD4666" w14:textId="77777777" w:rsidR="0050587A" w:rsidRDefault="0050587A" w:rsidP="00601003">
            <w:r>
              <w:rPr>
                <w:rFonts w:ascii="Arial" w:hAnsi="Arial" w:cs="Arial"/>
                <w:color w:val="000000"/>
                <w:position w:val="-2"/>
                <w:sz w:val="18"/>
                <w:szCs w:val="18"/>
              </w:rPr>
              <w:t> </w:t>
            </w:r>
          </w:p>
        </w:tc>
      </w:tr>
      <w:tr w:rsidR="0050587A" w14:paraId="37F6F38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6BD3DE7" w14:textId="77777777" w:rsidR="0050587A" w:rsidRDefault="0050587A" w:rsidP="00601003">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FC8E97" w14:textId="77777777" w:rsidR="0050587A" w:rsidRDefault="0050587A" w:rsidP="00601003">
            <w:r>
              <w:rPr>
                <w:rFonts w:ascii="Arial" w:hAnsi="Arial" w:cs="Arial"/>
                <w:color w:val="000000"/>
                <w:position w:val="-2"/>
                <w:sz w:val="18"/>
                <w:szCs w:val="18"/>
              </w:rPr>
              <w:t> </w:t>
            </w:r>
          </w:p>
        </w:tc>
      </w:tr>
      <w:tr w:rsidR="0050587A" w14:paraId="0ACBC034"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EA20A5" w14:textId="77777777" w:rsidR="0050587A" w:rsidRDefault="0050587A" w:rsidP="00601003">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32B2B" w14:textId="77777777" w:rsidR="0050587A" w:rsidRDefault="0050587A" w:rsidP="00601003">
            <w:r>
              <w:rPr>
                <w:rFonts w:ascii="Arial" w:hAnsi="Arial" w:cs="Arial"/>
                <w:color w:val="000000"/>
                <w:position w:val="-2"/>
                <w:sz w:val="18"/>
                <w:szCs w:val="18"/>
              </w:rPr>
              <w:t> </w:t>
            </w:r>
          </w:p>
        </w:tc>
      </w:tr>
      <w:tr w:rsidR="0050587A" w14:paraId="5E764D8B"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5994B7B" w14:textId="77777777" w:rsidR="0050587A" w:rsidRDefault="0050587A" w:rsidP="00601003">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F17731" w14:textId="77777777" w:rsidR="0050587A" w:rsidRDefault="0050587A" w:rsidP="00601003">
            <w:r>
              <w:rPr>
                <w:rFonts w:ascii="Arial" w:hAnsi="Arial" w:cs="Arial"/>
                <w:color w:val="000000"/>
                <w:position w:val="-2"/>
                <w:sz w:val="18"/>
                <w:szCs w:val="18"/>
              </w:rPr>
              <w:t> </w:t>
            </w:r>
          </w:p>
        </w:tc>
      </w:tr>
      <w:tr w:rsidR="0050587A" w14:paraId="15D376A8"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9B6EB" w14:textId="77777777" w:rsidR="0050587A" w:rsidRDefault="0050587A" w:rsidP="00601003">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B4503" w14:textId="77777777" w:rsidR="0050587A" w:rsidRDefault="0050587A" w:rsidP="00601003">
            <w:r>
              <w:rPr>
                <w:rFonts w:ascii="Arial" w:hAnsi="Arial" w:cs="Arial"/>
                <w:color w:val="000000"/>
                <w:position w:val="-2"/>
                <w:sz w:val="18"/>
                <w:szCs w:val="18"/>
              </w:rPr>
              <w:t> </w:t>
            </w:r>
          </w:p>
        </w:tc>
      </w:tr>
      <w:tr w:rsidR="0050587A" w14:paraId="267FCE0E"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7BDA87" w14:textId="77777777" w:rsidR="0050587A" w:rsidRDefault="0050587A" w:rsidP="00601003">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B6287" w14:textId="77777777" w:rsidR="0050587A" w:rsidRDefault="0050587A" w:rsidP="00601003">
            <w:r>
              <w:rPr>
                <w:rFonts w:ascii="Arial" w:hAnsi="Arial" w:cs="Arial"/>
                <w:color w:val="000000"/>
                <w:position w:val="-2"/>
                <w:sz w:val="18"/>
                <w:szCs w:val="18"/>
              </w:rPr>
              <w:t> </w:t>
            </w:r>
          </w:p>
        </w:tc>
      </w:tr>
      <w:tr w:rsidR="0050587A" w14:paraId="6F948A5D"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0AFFA" w14:textId="77777777" w:rsidR="0050587A" w:rsidRDefault="0050587A" w:rsidP="00601003">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BC8D5" w14:textId="77777777" w:rsidR="0050587A" w:rsidRDefault="0050587A" w:rsidP="00601003">
            <w:r>
              <w:rPr>
                <w:rFonts w:ascii="Arial" w:hAnsi="Arial" w:cs="Arial"/>
                <w:color w:val="000000"/>
                <w:position w:val="-2"/>
                <w:sz w:val="18"/>
                <w:szCs w:val="18"/>
              </w:rPr>
              <w:t> </w:t>
            </w:r>
          </w:p>
        </w:tc>
      </w:tr>
      <w:tr w:rsidR="0050587A" w14:paraId="2187DC7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8CFCB6" w14:textId="77777777" w:rsidR="0050587A" w:rsidRDefault="0050587A" w:rsidP="00601003">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78D63" w14:textId="77777777" w:rsidR="0050587A" w:rsidRDefault="0050587A" w:rsidP="00601003">
            <w:r>
              <w:rPr>
                <w:rFonts w:ascii="Arial" w:hAnsi="Arial" w:cs="Arial"/>
                <w:color w:val="000000"/>
                <w:position w:val="-2"/>
                <w:sz w:val="18"/>
                <w:szCs w:val="18"/>
              </w:rPr>
              <w:t> </w:t>
            </w:r>
          </w:p>
        </w:tc>
      </w:tr>
      <w:tr w:rsidR="0050587A" w14:paraId="1550062C"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420ADD8" w14:textId="77777777" w:rsidR="0050587A" w:rsidRDefault="0050587A" w:rsidP="00601003">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BA2CA9" w14:textId="77777777" w:rsidR="0050587A" w:rsidRDefault="0050587A" w:rsidP="00601003">
            <w:r>
              <w:rPr>
                <w:rFonts w:ascii="Arial" w:hAnsi="Arial" w:cs="Arial"/>
                <w:color w:val="000000"/>
                <w:position w:val="-2"/>
                <w:sz w:val="18"/>
                <w:szCs w:val="18"/>
              </w:rPr>
              <w:t> </w:t>
            </w:r>
          </w:p>
        </w:tc>
      </w:tr>
      <w:tr w:rsidR="0050587A" w14:paraId="25E64AE1" w14:textId="77777777" w:rsidTr="00601003">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0970FE" w14:textId="77777777" w:rsidR="0050587A" w:rsidRDefault="0050587A" w:rsidP="00601003">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40A428" w14:textId="77777777" w:rsidR="0050587A" w:rsidRDefault="0050587A" w:rsidP="00601003">
            <w:r>
              <w:rPr>
                <w:rFonts w:ascii="Arial" w:hAnsi="Arial" w:cs="Arial"/>
                <w:color w:val="000000"/>
                <w:position w:val="-2"/>
                <w:sz w:val="18"/>
                <w:szCs w:val="18"/>
              </w:rPr>
              <w:t> </w:t>
            </w:r>
          </w:p>
        </w:tc>
      </w:tr>
    </w:tbl>
    <w:p w14:paraId="0ED363FF" w14:textId="77777777" w:rsidR="0050587A" w:rsidRDefault="0050587A" w:rsidP="0050587A"/>
    <w:tbl>
      <w:tblPr>
        <w:tblStyle w:val="NormalTablePHPDOCX"/>
        <w:tblW w:w="8745" w:type="dxa"/>
        <w:tblInd w:w="108" w:type="dxa"/>
        <w:tblLook w:val="04A0" w:firstRow="1" w:lastRow="0" w:firstColumn="1" w:lastColumn="0" w:noHBand="0" w:noVBand="1"/>
      </w:tblPr>
      <w:tblGrid>
        <w:gridCol w:w="4080"/>
        <w:gridCol w:w="4665"/>
      </w:tblGrid>
      <w:tr w:rsidR="0050587A" w14:paraId="5794F350" w14:textId="77777777" w:rsidTr="00601003">
        <w:tc>
          <w:tcPr>
            <w:tcW w:w="4080" w:type="dxa"/>
            <w:tcMar>
              <w:top w:w="75" w:type="dxa"/>
              <w:bottom w:w="75" w:type="dxa"/>
            </w:tcMar>
            <w:vAlign w:val="center"/>
          </w:tcPr>
          <w:p w14:paraId="5EAFE156" w14:textId="77777777" w:rsidR="0050587A" w:rsidRDefault="0050587A" w:rsidP="00601003">
            <w:r>
              <w:rPr>
                <w:rFonts w:ascii="Arial" w:hAnsi="Arial" w:cs="Arial"/>
                <w:color w:val="000000"/>
                <w:position w:val="-2"/>
                <w:sz w:val="18"/>
                <w:szCs w:val="18"/>
              </w:rPr>
              <w:t>Kraj in datum:</w:t>
            </w:r>
          </w:p>
        </w:tc>
        <w:tc>
          <w:tcPr>
            <w:tcW w:w="0" w:type="auto"/>
            <w:tcMar>
              <w:top w:w="75" w:type="dxa"/>
              <w:bottom w:w="75" w:type="dxa"/>
            </w:tcMar>
            <w:vAlign w:val="center"/>
          </w:tcPr>
          <w:p w14:paraId="1C6486D2" w14:textId="77777777" w:rsidR="0050587A" w:rsidRDefault="0050587A" w:rsidP="00601003">
            <w:pPr>
              <w:jc w:val="center"/>
            </w:pPr>
            <w:r>
              <w:rPr>
                <w:rFonts w:ascii="Arial" w:hAnsi="Arial" w:cs="Arial"/>
                <w:color w:val="000000"/>
                <w:position w:val="-2"/>
                <w:sz w:val="18"/>
                <w:szCs w:val="18"/>
              </w:rPr>
              <w:t>Ime in priimek: _____________________</w:t>
            </w:r>
          </w:p>
        </w:tc>
      </w:tr>
      <w:tr w:rsidR="0050587A" w14:paraId="5336D48A" w14:textId="77777777" w:rsidTr="00601003">
        <w:tc>
          <w:tcPr>
            <w:tcW w:w="4080" w:type="dxa"/>
            <w:tcMar>
              <w:top w:w="75" w:type="dxa"/>
              <w:bottom w:w="75" w:type="dxa"/>
            </w:tcMar>
            <w:vAlign w:val="center"/>
          </w:tcPr>
          <w:p w14:paraId="084739C7" w14:textId="77777777" w:rsidR="0050587A" w:rsidRDefault="0050587A" w:rsidP="00601003">
            <w:r>
              <w:rPr>
                <w:rFonts w:ascii="Arial" w:hAnsi="Arial" w:cs="Arial"/>
                <w:color w:val="000000"/>
                <w:position w:val="-2"/>
                <w:sz w:val="18"/>
                <w:szCs w:val="18"/>
              </w:rPr>
              <w:t> </w:t>
            </w:r>
          </w:p>
        </w:tc>
        <w:tc>
          <w:tcPr>
            <w:tcW w:w="0" w:type="auto"/>
            <w:tcMar>
              <w:top w:w="75" w:type="dxa"/>
              <w:bottom w:w="75" w:type="dxa"/>
            </w:tcMar>
            <w:vAlign w:val="center"/>
          </w:tcPr>
          <w:p w14:paraId="2F80487B" w14:textId="77777777" w:rsidR="0050587A" w:rsidRDefault="0050587A" w:rsidP="00601003"/>
          <w:p w14:paraId="67697192" w14:textId="77777777" w:rsidR="0050587A" w:rsidRDefault="0050587A" w:rsidP="00601003">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212C86CB" w14:textId="77777777" w:rsidR="00F06B57" w:rsidRDefault="00F06B57" w:rsidP="00601003">
      <w:pPr>
        <w:spacing w:after="0"/>
        <w:jc w:val="right"/>
        <w:rPr>
          <w:rFonts w:ascii="Arial" w:hAnsi="Arial" w:cs="Arial"/>
          <w:sz w:val="18"/>
          <w:szCs w:val="18"/>
        </w:rPr>
      </w:pPr>
    </w:p>
    <w:p w14:paraId="4BBAC077" w14:textId="77777777" w:rsidR="00903E30" w:rsidRDefault="00903E30" w:rsidP="00601003">
      <w:pPr>
        <w:spacing w:after="0"/>
        <w:jc w:val="right"/>
        <w:rPr>
          <w:rFonts w:ascii="Arial" w:hAnsi="Arial" w:cs="Arial"/>
          <w:sz w:val="18"/>
          <w:szCs w:val="18"/>
        </w:rPr>
      </w:pPr>
    </w:p>
    <w:sectPr w:rsidR="00903E30" w:rsidSect="00E91971">
      <w:pgSz w:w="11906" w:h="16838"/>
      <w:pgMar w:top="1418" w:right="1418" w:bottom="1418" w:left="1418" w:header="567"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5328" w14:textId="77777777" w:rsidR="00CF225E" w:rsidRDefault="00CF225E" w:rsidP="006975C6">
      <w:pPr>
        <w:spacing w:after="0" w:line="240" w:lineRule="auto"/>
      </w:pPr>
      <w:r>
        <w:separator/>
      </w:r>
    </w:p>
  </w:endnote>
  <w:endnote w:type="continuationSeparator" w:id="0">
    <w:p w14:paraId="145E5B08" w14:textId="77777777" w:rsidR="00CF225E" w:rsidRDefault="00CF225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SFont&lt;0x53e23874b6d2c0b2&gt;">
    <w:altName w:val="Cambria"/>
    <w:panose1 w:val="020B0604020202020204"/>
    <w:charset w:val="00"/>
    <w:family w:val="roman"/>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D5F2F" w14:textId="77777777" w:rsidR="00CF225E" w:rsidRDefault="00CF225E" w:rsidP="006975C6">
      <w:pPr>
        <w:spacing w:after="0" w:line="240" w:lineRule="auto"/>
      </w:pPr>
      <w:r>
        <w:separator/>
      </w:r>
    </w:p>
  </w:footnote>
  <w:footnote w:type="continuationSeparator" w:id="0">
    <w:p w14:paraId="0D8137E6" w14:textId="77777777" w:rsidR="00CF225E" w:rsidRDefault="00CF225E"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4542"/>
    <w:multiLevelType w:val="hybridMultilevel"/>
    <w:tmpl w:val="5EF0981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00E96"/>
    <w:multiLevelType w:val="hybridMultilevel"/>
    <w:tmpl w:val="995E5230"/>
    <w:lvl w:ilvl="0" w:tplc="696256E6">
      <w:start w:val="1"/>
      <w:numFmt w:val="bullet"/>
      <w:lvlText w:val=""/>
      <w:lvlJc w:val="left"/>
      <w:pPr>
        <w:ind w:left="720" w:hanging="360"/>
      </w:pPr>
      <w:rPr>
        <w:rFonts w:ascii="Symbol" w:hAnsi="Symbol" w:cs="Symbol" w:hint="default"/>
        <w:sz w:val="18"/>
        <w:szCs w:val="18"/>
      </w:rPr>
    </w:lvl>
    <w:lvl w:ilvl="1" w:tplc="4A56595E">
      <w:start w:val="1"/>
      <w:numFmt w:val="bullet"/>
      <w:lvlText w:val="o"/>
      <w:lvlJc w:val="left"/>
      <w:pPr>
        <w:ind w:left="1440" w:hanging="360"/>
      </w:pPr>
      <w:rPr>
        <w:rFonts w:ascii="Courier New" w:hAnsi="Courier New" w:cs="Courier New" w:hint="default"/>
      </w:rPr>
    </w:lvl>
    <w:lvl w:ilvl="2" w:tplc="D3EA4D94">
      <w:start w:val="1"/>
      <w:numFmt w:val="bullet"/>
      <w:lvlText w:val=""/>
      <w:lvlJc w:val="left"/>
      <w:pPr>
        <w:ind w:left="2160" w:hanging="360"/>
      </w:pPr>
      <w:rPr>
        <w:rFonts w:ascii="Wingdings" w:hAnsi="Wingdings" w:cs="Wingdings" w:hint="default"/>
      </w:rPr>
    </w:lvl>
    <w:lvl w:ilvl="3" w:tplc="8DA0A116">
      <w:start w:val="1"/>
      <w:numFmt w:val="bullet"/>
      <w:lvlText w:val=""/>
      <w:lvlJc w:val="left"/>
      <w:pPr>
        <w:ind w:left="2880" w:hanging="360"/>
      </w:pPr>
      <w:rPr>
        <w:rFonts w:ascii="Symbol" w:hAnsi="Symbol" w:cs="Symbol" w:hint="default"/>
      </w:rPr>
    </w:lvl>
    <w:lvl w:ilvl="4" w:tplc="6BFC1F5C">
      <w:start w:val="1"/>
      <w:numFmt w:val="bullet"/>
      <w:lvlText w:val="o"/>
      <w:lvlJc w:val="left"/>
      <w:pPr>
        <w:ind w:left="3600" w:hanging="360"/>
      </w:pPr>
      <w:rPr>
        <w:rFonts w:ascii="Courier New" w:hAnsi="Courier New" w:cs="Courier New" w:hint="default"/>
      </w:rPr>
    </w:lvl>
    <w:lvl w:ilvl="5" w:tplc="83B05656">
      <w:start w:val="1"/>
      <w:numFmt w:val="bullet"/>
      <w:lvlText w:val=""/>
      <w:lvlJc w:val="left"/>
      <w:pPr>
        <w:ind w:left="4320" w:hanging="360"/>
      </w:pPr>
      <w:rPr>
        <w:rFonts w:ascii="Wingdings" w:hAnsi="Wingdings" w:cs="Wingdings" w:hint="default"/>
      </w:rPr>
    </w:lvl>
    <w:lvl w:ilvl="6" w:tplc="89BC7394">
      <w:start w:val="1"/>
      <w:numFmt w:val="bullet"/>
      <w:lvlText w:val=""/>
      <w:lvlJc w:val="left"/>
      <w:pPr>
        <w:ind w:left="5040" w:hanging="360"/>
      </w:pPr>
      <w:rPr>
        <w:rFonts w:ascii="Symbol" w:hAnsi="Symbol" w:cs="Symbol" w:hint="default"/>
      </w:rPr>
    </w:lvl>
    <w:lvl w:ilvl="7" w:tplc="4FA4A184">
      <w:start w:val="1"/>
      <w:numFmt w:val="bullet"/>
      <w:lvlText w:val="o"/>
      <w:lvlJc w:val="left"/>
      <w:pPr>
        <w:ind w:left="5760" w:hanging="360"/>
      </w:pPr>
      <w:rPr>
        <w:rFonts w:ascii="Courier New" w:hAnsi="Courier New" w:cs="Courier New" w:hint="default"/>
      </w:rPr>
    </w:lvl>
    <w:lvl w:ilvl="8" w:tplc="EFFAF608">
      <w:start w:val="1"/>
      <w:numFmt w:val="bullet"/>
      <w:lvlText w:val=""/>
      <w:lvlJc w:val="left"/>
      <w:pPr>
        <w:ind w:left="6480" w:hanging="360"/>
      </w:pPr>
      <w:rPr>
        <w:rFonts w:ascii="Wingdings" w:hAnsi="Wingdings" w:cs="Wingdings" w:hint="default"/>
      </w:rPr>
    </w:lvl>
  </w:abstractNum>
  <w:abstractNum w:abstractNumId="2" w15:restartNumberingAfterBreak="0">
    <w:nsid w:val="09F52F5C"/>
    <w:multiLevelType w:val="hybridMultilevel"/>
    <w:tmpl w:val="3FA2A55E"/>
    <w:lvl w:ilvl="0" w:tplc="7E34FB68">
      <w:start w:val="1"/>
      <w:numFmt w:val="bullet"/>
      <w:lvlText w:val=""/>
      <w:lvlJc w:val="left"/>
      <w:pPr>
        <w:ind w:left="720" w:hanging="360"/>
      </w:pPr>
      <w:rPr>
        <w:rFonts w:ascii="Symbol" w:hAnsi="Symbol" w:cs="Symbol" w:hint="default"/>
        <w:sz w:val="24"/>
        <w:szCs w:val="24"/>
      </w:rPr>
    </w:lvl>
    <w:lvl w:ilvl="1" w:tplc="51DA844A">
      <w:start w:val="1"/>
      <w:numFmt w:val="bullet"/>
      <w:lvlText w:val="o"/>
      <w:lvlJc w:val="left"/>
      <w:pPr>
        <w:ind w:left="1440" w:hanging="360"/>
      </w:pPr>
      <w:rPr>
        <w:rFonts w:ascii="Courier New" w:hAnsi="Courier New" w:cs="Courier New" w:hint="default"/>
      </w:rPr>
    </w:lvl>
    <w:lvl w:ilvl="2" w:tplc="8D30F0B2">
      <w:start w:val="1"/>
      <w:numFmt w:val="bullet"/>
      <w:lvlText w:val=""/>
      <w:lvlJc w:val="left"/>
      <w:pPr>
        <w:ind w:left="2160" w:hanging="360"/>
      </w:pPr>
      <w:rPr>
        <w:rFonts w:ascii="Wingdings" w:hAnsi="Wingdings" w:cs="Wingdings" w:hint="default"/>
      </w:rPr>
    </w:lvl>
    <w:lvl w:ilvl="3" w:tplc="8BB082CA">
      <w:start w:val="1"/>
      <w:numFmt w:val="bullet"/>
      <w:lvlText w:val=""/>
      <w:lvlJc w:val="left"/>
      <w:pPr>
        <w:ind w:left="2880" w:hanging="360"/>
      </w:pPr>
      <w:rPr>
        <w:rFonts w:ascii="Symbol" w:hAnsi="Symbol" w:cs="Symbol" w:hint="default"/>
      </w:rPr>
    </w:lvl>
    <w:lvl w:ilvl="4" w:tplc="07107348">
      <w:start w:val="1"/>
      <w:numFmt w:val="bullet"/>
      <w:lvlText w:val="o"/>
      <w:lvlJc w:val="left"/>
      <w:pPr>
        <w:ind w:left="3600" w:hanging="360"/>
      </w:pPr>
      <w:rPr>
        <w:rFonts w:ascii="Courier New" w:hAnsi="Courier New" w:cs="Courier New" w:hint="default"/>
      </w:rPr>
    </w:lvl>
    <w:lvl w:ilvl="5" w:tplc="FB2C771E">
      <w:start w:val="1"/>
      <w:numFmt w:val="bullet"/>
      <w:lvlText w:val=""/>
      <w:lvlJc w:val="left"/>
      <w:pPr>
        <w:ind w:left="4320" w:hanging="360"/>
      </w:pPr>
      <w:rPr>
        <w:rFonts w:ascii="Wingdings" w:hAnsi="Wingdings" w:cs="Wingdings" w:hint="default"/>
      </w:rPr>
    </w:lvl>
    <w:lvl w:ilvl="6" w:tplc="3D02C572">
      <w:start w:val="1"/>
      <w:numFmt w:val="bullet"/>
      <w:lvlText w:val=""/>
      <w:lvlJc w:val="left"/>
      <w:pPr>
        <w:ind w:left="5040" w:hanging="360"/>
      </w:pPr>
      <w:rPr>
        <w:rFonts w:ascii="Symbol" w:hAnsi="Symbol" w:cs="Symbol" w:hint="default"/>
      </w:rPr>
    </w:lvl>
    <w:lvl w:ilvl="7" w:tplc="219EEB98">
      <w:start w:val="1"/>
      <w:numFmt w:val="bullet"/>
      <w:lvlText w:val="o"/>
      <w:lvlJc w:val="left"/>
      <w:pPr>
        <w:ind w:left="5760" w:hanging="360"/>
      </w:pPr>
      <w:rPr>
        <w:rFonts w:ascii="Courier New" w:hAnsi="Courier New" w:cs="Courier New" w:hint="default"/>
      </w:rPr>
    </w:lvl>
    <w:lvl w:ilvl="8" w:tplc="DD8E203C">
      <w:start w:val="1"/>
      <w:numFmt w:val="bullet"/>
      <w:lvlText w:val=""/>
      <w:lvlJc w:val="left"/>
      <w:pPr>
        <w:ind w:left="6480" w:hanging="360"/>
      </w:pPr>
      <w:rPr>
        <w:rFonts w:ascii="Wingdings" w:hAnsi="Wingdings" w:cs="Wingdings" w:hint="default"/>
      </w:rPr>
    </w:lvl>
  </w:abstractNum>
  <w:abstractNum w:abstractNumId="3" w15:restartNumberingAfterBreak="0">
    <w:nsid w:val="0B02071B"/>
    <w:multiLevelType w:val="hybridMultilevel"/>
    <w:tmpl w:val="B1302A2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55085"/>
    <w:multiLevelType w:val="hybridMultilevel"/>
    <w:tmpl w:val="B524D288"/>
    <w:lvl w:ilvl="0" w:tplc="B2B41E96">
      <w:start w:val="1"/>
      <w:numFmt w:val="bullet"/>
      <w:lvlText w:val=""/>
      <w:lvlJc w:val="left"/>
      <w:pPr>
        <w:ind w:left="720" w:hanging="360"/>
      </w:pPr>
      <w:rPr>
        <w:rFonts w:ascii="Symbol" w:hAnsi="Symbol" w:cs="Symbol" w:hint="default"/>
        <w:sz w:val="18"/>
        <w:szCs w:val="18"/>
      </w:rPr>
    </w:lvl>
    <w:lvl w:ilvl="1" w:tplc="DF5ED746">
      <w:start w:val="1"/>
      <w:numFmt w:val="bullet"/>
      <w:lvlText w:val="o"/>
      <w:lvlJc w:val="left"/>
      <w:pPr>
        <w:ind w:left="1069" w:hanging="360"/>
      </w:pPr>
      <w:rPr>
        <w:rFonts w:ascii="Courier New" w:hAnsi="Courier New" w:cs="Courier New" w:hint="default"/>
        <w:sz w:val="18"/>
        <w:szCs w:val="18"/>
      </w:rPr>
    </w:lvl>
    <w:lvl w:ilvl="2" w:tplc="1DAA7494">
      <w:start w:val="1"/>
      <w:numFmt w:val="bullet"/>
      <w:lvlText w:val=""/>
      <w:lvlJc w:val="left"/>
      <w:pPr>
        <w:ind w:left="2160" w:hanging="360"/>
      </w:pPr>
      <w:rPr>
        <w:rFonts w:ascii="Wingdings" w:hAnsi="Wingdings" w:cs="Wingdings" w:hint="default"/>
      </w:rPr>
    </w:lvl>
    <w:lvl w:ilvl="3" w:tplc="F4449DCC">
      <w:start w:val="1"/>
      <w:numFmt w:val="bullet"/>
      <w:lvlText w:val=""/>
      <w:lvlJc w:val="left"/>
      <w:pPr>
        <w:ind w:left="2880" w:hanging="360"/>
      </w:pPr>
      <w:rPr>
        <w:rFonts w:ascii="Symbol" w:hAnsi="Symbol" w:cs="Symbol" w:hint="default"/>
      </w:rPr>
    </w:lvl>
    <w:lvl w:ilvl="4" w:tplc="1DA21C5C">
      <w:start w:val="1"/>
      <w:numFmt w:val="bullet"/>
      <w:lvlText w:val="o"/>
      <w:lvlJc w:val="left"/>
      <w:pPr>
        <w:ind w:left="3600" w:hanging="360"/>
      </w:pPr>
      <w:rPr>
        <w:rFonts w:ascii="Courier New" w:hAnsi="Courier New" w:cs="Courier New" w:hint="default"/>
      </w:rPr>
    </w:lvl>
    <w:lvl w:ilvl="5" w:tplc="724C4FC0">
      <w:start w:val="1"/>
      <w:numFmt w:val="bullet"/>
      <w:lvlText w:val=""/>
      <w:lvlJc w:val="left"/>
      <w:pPr>
        <w:ind w:left="4320" w:hanging="360"/>
      </w:pPr>
      <w:rPr>
        <w:rFonts w:ascii="Wingdings" w:hAnsi="Wingdings" w:cs="Wingdings" w:hint="default"/>
      </w:rPr>
    </w:lvl>
    <w:lvl w:ilvl="6" w:tplc="CA84E688">
      <w:start w:val="1"/>
      <w:numFmt w:val="bullet"/>
      <w:lvlText w:val=""/>
      <w:lvlJc w:val="left"/>
      <w:pPr>
        <w:ind w:left="5040" w:hanging="360"/>
      </w:pPr>
      <w:rPr>
        <w:rFonts w:ascii="Symbol" w:hAnsi="Symbol" w:cs="Symbol" w:hint="default"/>
      </w:rPr>
    </w:lvl>
    <w:lvl w:ilvl="7" w:tplc="B286687C">
      <w:start w:val="1"/>
      <w:numFmt w:val="bullet"/>
      <w:lvlText w:val="o"/>
      <w:lvlJc w:val="left"/>
      <w:pPr>
        <w:ind w:left="5760" w:hanging="360"/>
      </w:pPr>
      <w:rPr>
        <w:rFonts w:ascii="Courier New" w:hAnsi="Courier New" w:cs="Courier New" w:hint="default"/>
      </w:rPr>
    </w:lvl>
    <w:lvl w:ilvl="8" w:tplc="BCF20D82">
      <w:start w:val="1"/>
      <w:numFmt w:val="bullet"/>
      <w:lvlText w:val=""/>
      <w:lvlJc w:val="left"/>
      <w:pPr>
        <w:ind w:left="6480" w:hanging="360"/>
      </w:pPr>
      <w:rPr>
        <w:rFonts w:ascii="Wingdings" w:hAnsi="Wingdings" w:cs="Wingdings" w:hint="default"/>
      </w:rPr>
    </w:lvl>
  </w:abstractNum>
  <w:abstractNum w:abstractNumId="5" w15:restartNumberingAfterBreak="0">
    <w:nsid w:val="15156FD1"/>
    <w:multiLevelType w:val="hybridMultilevel"/>
    <w:tmpl w:val="CE4CCA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C46A05"/>
    <w:multiLevelType w:val="hybridMultilevel"/>
    <w:tmpl w:val="44B8BDC8"/>
    <w:lvl w:ilvl="0" w:tplc="2A0C55D8">
      <w:start w:val="1"/>
      <w:numFmt w:val="bullet"/>
      <w:lvlText w:val=""/>
      <w:lvlJc w:val="left"/>
      <w:pPr>
        <w:ind w:left="720" w:hanging="360"/>
      </w:pPr>
      <w:rPr>
        <w:rFonts w:ascii="Symbol" w:hAnsi="Symbol" w:cs="Symbol" w:hint="default"/>
        <w:sz w:val="18"/>
        <w:szCs w:val="18"/>
      </w:rPr>
    </w:lvl>
    <w:lvl w:ilvl="1" w:tplc="972E30AA">
      <w:start w:val="1"/>
      <w:numFmt w:val="bullet"/>
      <w:lvlText w:val="o"/>
      <w:lvlJc w:val="left"/>
      <w:pPr>
        <w:ind w:left="1440" w:hanging="360"/>
      </w:pPr>
      <w:rPr>
        <w:rFonts w:ascii="Courier New" w:hAnsi="Courier New" w:cs="Courier New" w:hint="default"/>
      </w:rPr>
    </w:lvl>
    <w:lvl w:ilvl="2" w:tplc="675CBD80">
      <w:start w:val="1"/>
      <w:numFmt w:val="bullet"/>
      <w:lvlText w:val=""/>
      <w:lvlJc w:val="left"/>
      <w:pPr>
        <w:ind w:left="2160" w:hanging="360"/>
      </w:pPr>
      <w:rPr>
        <w:rFonts w:ascii="Wingdings" w:hAnsi="Wingdings" w:cs="Wingdings" w:hint="default"/>
      </w:rPr>
    </w:lvl>
    <w:lvl w:ilvl="3" w:tplc="5F14F0A6">
      <w:start w:val="1"/>
      <w:numFmt w:val="bullet"/>
      <w:lvlText w:val=""/>
      <w:lvlJc w:val="left"/>
      <w:pPr>
        <w:ind w:left="2880" w:hanging="360"/>
      </w:pPr>
      <w:rPr>
        <w:rFonts w:ascii="Symbol" w:hAnsi="Symbol" w:cs="Symbol" w:hint="default"/>
      </w:rPr>
    </w:lvl>
    <w:lvl w:ilvl="4" w:tplc="AB6825FE">
      <w:start w:val="1"/>
      <w:numFmt w:val="bullet"/>
      <w:lvlText w:val="o"/>
      <w:lvlJc w:val="left"/>
      <w:pPr>
        <w:ind w:left="3600" w:hanging="360"/>
      </w:pPr>
      <w:rPr>
        <w:rFonts w:ascii="Courier New" w:hAnsi="Courier New" w:cs="Courier New" w:hint="default"/>
      </w:rPr>
    </w:lvl>
    <w:lvl w:ilvl="5" w:tplc="F0301A48">
      <w:start w:val="1"/>
      <w:numFmt w:val="bullet"/>
      <w:lvlText w:val=""/>
      <w:lvlJc w:val="left"/>
      <w:pPr>
        <w:ind w:left="4320" w:hanging="360"/>
      </w:pPr>
      <w:rPr>
        <w:rFonts w:ascii="Wingdings" w:hAnsi="Wingdings" w:cs="Wingdings" w:hint="default"/>
      </w:rPr>
    </w:lvl>
    <w:lvl w:ilvl="6" w:tplc="7A9AE09C">
      <w:start w:val="1"/>
      <w:numFmt w:val="bullet"/>
      <w:lvlText w:val=""/>
      <w:lvlJc w:val="left"/>
      <w:pPr>
        <w:ind w:left="5040" w:hanging="360"/>
      </w:pPr>
      <w:rPr>
        <w:rFonts w:ascii="Symbol" w:hAnsi="Symbol" w:cs="Symbol" w:hint="default"/>
      </w:rPr>
    </w:lvl>
    <w:lvl w:ilvl="7" w:tplc="53660B5E">
      <w:start w:val="1"/>
      <w:numFmt w:val="bullet"/>
      <w:lvlText w:val="o"/>
      <w:lvlJc w:val="left"/>
      <w:pPr>
        <w:ind w:left="5760" w:hanging="360"/>
      </w:pPr>
      <w:rPr>
        <w:rFonts w:ascii="Courier New" w:hAnsi="Courier New" w:cs="Courier New" w:hint="default"/>
      </w:rPr>
    </w:lvl>
    <w:lvl w:ilvl="8" w:tplc="5982419C">
      <w:start w:val="1"/>
      <w:numFmt w:val="bullet"/>
      <w:lvlText w:val=""/>
      <w:lvlJc w:val="left"/>
      <w:pPr>
        <w:ind w:left="6480" w:hanging="360"/>
      </w:pPr>
      <w:rPr>
        <w:rFonts w:ascii="Wingdings" w:hAnsi="Wingdings" w:cs="Wingdings" w:hint="default"/>
      </w:rPr>
    </w:lvl>
  </w:abstractNum>
  <w:abstractNum w:abstractNumId="7" w15:restartNumberingAfterBreak="0">
    <w:nsid w:val="189D6532"/>
    <w:multiLevelType w:val="hybridMultilevel"/>
    <w:tmpl w:val="1B108608"/>
    <w:lvl w:ilvl="0" w:tplc="6798BE42">
      <w:start w:val="1"/>
      <w:numFmt w:val="bullet"/>
      <w:lvlText w:val=""/>
      <w:lvlJc w:val="left"/>
      <w:pPr>
        <w:ind w:left="720" w:hanging="360"/>
      </w:pPr>
      <w:rPr>
        <w:rFonts w:ascii="Symbol" w:hAnsi="Symbol" w:cs="Symbol" w:hint="default"/>
        <w:sz w:val="18"/>
        <w:szCs w:val="18"/>
      </w:rPr>
    </w:lvl>
    <w:lvl w:ilvl="1" w:tplc="661CC9CE">
      <w:start w:val="1"/>
      <w:numFmt w:val="bullet"/>
      <w:lvlText w:val="o"/>
      <w:lvlJc w:val="left"/>
      <w:pPr>
        <w:ind w:left="1440" w:hanging="360"/>
      </w:pPr>
      <w:rPr>
        <w:rFonts w:ascii="Courier New" w:hAnsi="Courier New" w:cs="Courier New" w:hint="default"/>
      </w:rPr>
    </w:lvl>
    <w:lvl w:ilvl="2" w:tplc="8FD20A6C">
      <w:start w:val="1"/>
      <w:numFmt w:val="bullet"/>
      <w:lvlText w:val=""/>
      <w:lvlJc w:val="left"/>
      <w:pPr>
        <w:ind w:left="2160" w:hanging="360"/>
      </w:pPr>
      <w:rPr>
        <w:rFonts w:ascii="Wingdings" w:hAnsi="Wingdings" w:cs="Wingdings" w:hint="default"/>
      </w:rPr>
    </w:lvl>
    <w:lvl w:ilvl="3" w:tplc="0D9C84C2">
      <w:start w:val="1"/>
      <w:numFmt w:val="bullet"/>
      <w:lvlText w:val=""/>
      <w:lvlJc w:val="left"/>
      <w:pPr>
        <w:ind w:left="2880" w:hanging="360"/>
      </w:pPr>
      <w:rPr>
        <w:rFonts w:ascii="Symbol" w:hAnsi="Symbol" w:cs="Symbol" w:hint="default"/>
      </w:rPr>
    </w:lvl>
    <w:lvl w:ilvl="4" w:tplc="686ED448">
      <w:start w:val="1"/>
      <w:numFmt w:val="bullet"/>
      <w:lvlText w:val="o"/>
      <w:lvlJc w:val="left"/>
      <w:pPr>
        <w:ind w:left="3600" w:hanging="360"/>
      </w:pPr>
      <w:rPr>
        <w:rFonts w:ascii="Courier New" w:hAnsi="Courier New" w:cs="Courier New" w:hint="default"/>
      </w:rPr>
    </w:lvl>
    <w:lvl w:ilvl="5" w:tplc="733A13A2">
      <w:start w:val="1"/>
      <w:numFmt w:val="bullet"/>
      <w:lvlText w:val=""/>
      <w:lvlJc w:val="left"/>
      <w:pPr>
        <w:ind w:left="4320" w:hanging="360"/>
      </w:pPr>
      <w:rPr>
        <w:rFonts w:ascii="Wingdings" w:hAnsi="Wingdings" w:cs="Wingdings" w:hint="default"/>
      </w:rPr>
    </w:lvl>
    <w:lvl w:ilvl="6" w:tplc="AA5E7042">
      <w:start w:val="1"/>
      <w:numFmt w:val="bullet"/>
      <w:lvlText w:val=""/>
      <w:lvlJc w:val="left"/>
      <w:pPr>
        <w:ind w:left="5040" w:hanging="360"/>
      </w:pPr>
      <w:rPr>
        <w:rFonts w:ascii="Symbol" w:hAnsi="Symbol" w:cs="Symbol" w:hint="default"/>
      </w:rPr>
    </w:lvl>
    <w:lvl w:ilvl="7" w:tplc="34809D90">
      <w:start w:val="1"/>
      <w:numFmt w:val="bullet"/>
      <w:lvlText w:val="o"/>
      <w:lvlJc w:val="left"/>
      <w:pPr>
        <w:ind w:left="5760" w:hanging="360"/>
      </w:pPr>
      <w:rPr>
        <w:rFonts w:ascii="Courier New" w:hAnsi="Courier New" w:cs="Courier New" w:hint="default"/>
      </w:rPr>
    </w:lvl>
    <w:lvl w:ilvl="8" w:tplc="388EF37E">
      <w:start w:val="1"/>
      <w:numFmt w:val="bullet"/>
      <w:lvlText w:val=""/>
      <w:lvlJc w:val="left"/>
      <w:pPr>
        <w:ind w:left="6480" w:hanging="360"/>
      </w:pPr>
      <w:rPr>
        <w:rFonts w:ascii="Wingdings" w:hAnsi="Wingdings" w:cs="Wingdings" w:hint="default"/>
      </w:rPr>
    </w:lvl>
  </w:abstractNum>
  <w:abstractNum w:abstractNumId="8" w15:restartNumberingAfterBreak="0">
    <w:nsid w:val="18F11BDB"/>
    <w:multiLevelType w:val="hybridMultilevel"/>
    <w:tmpl w:val="A698A95E"/>
    <w:lvl w:ilvl="0" w:tplc="EF82D550">
      <w:start w:val="1"/>
      <w:numFmt w:val="bullet"/>
      <w:lvlText w:val=""/>
      <w:lvlJc w:val="left"/>
      <w:pPr>
        <w:ind w:left="720" w:hanging="360"/>
      </w:pPr>
      <w:rPr>
        <w:rFonts w:ascii="Symbol" w:hAnsi="Symbol" w:cs="Symbol" w:hint="default"/>
        <w:sz w:val="18"/>
        <w:szCs w:val="18"/>
      </w:rPr>
    </w:lvl>
    <w:lvl w:ilvl="1" w:tplc="D42A0274">
      <w:start w:val="1"/>
      <w:numFmt w:val="bullet"/>
      <w:lvlText w:val="o"/>
      <w:lvlJc w:val="left"/>
      <w:pPr>
        <w:ind w:left="1440" w:hanging="360"/>
      </w:pPr>
      <w:rPr>
        <w:rFonts w:ascii="Courier New" w:hAnsi="Courier New" w:cs="Courier New" w:hint="default"/>
      </w:rPr>
    </w:lvl>
    <w:lvl w:ilvl="2" w:tplc="87925418">
      <w:start w:val="1"/>
      <w:numFmt w:val="bullet"/>
      <w:lvlText w:val=""/>
      <w:lvlJc w:val="left"/>
      <w:pPr>
        <w:ind w:left="2160" w:hanging="360"/>
      </w:pPr>
      <w:rPr>
        <w:rFonts w:ascii="Wingdings" w:hAnsi="Wingdings" w:cs="Wingdings" w:hint="default"/>
      </w:rPr>
    </w:lvl>
    <w:lvl w:ilvl="3" w:tplc="93A6BB8E">
      <w:start w:val="1"/>
      <w:numFmt w:val="bullet"/>
      <w:lvlText w:val=""/>
      <w:lvlJc w:val="left"/>
      <w:pPr>
        <w:ind w:left="2880" w:hanging="360"/>
      </w:pPr>
      <w:rPr>
        <w:rFonts w:ascii="Symbol" w:hAnsi="Symbol" w:cs="Symbol" w:hint="default"/>
      </w:rPr>
    </w:lvl>
    <w:lvl w:ilvl="4" w:tplc="E21AA326">
      <w:start w:val="1"/>
      <w:numFmt w:val="bullet"/>
      <w:lvlText w:val="o"/>
      <w:lvlJc w:val="left"/>
      <w:pPr>
        <w:ind w:left="3600" w:hanging="360"/>
      </w:pPr>
      <w:rPr>
        <w:rFonts w:ascii="Courier New" w:hAnsi="Courier New" w:cs="Courier New" w:hint="default"/>
      </w:rPr>
    </w:lvl>
    <w:lvl w:ilvl="5" w:tplc="94F06208">
      <w:start w:val="1"/>
      <w:numFmt w:val="bullet"/>
      <w:lvlText w:val=""/>
      <w:lvlJc w:val="left"/>
      <w:pPr>
        <w:ind w:left="4320" w:hanging="360"/>
      </w:pPr>
      <w:rPr>
        <w:rFonts w:ascii="Wingdings" w:hAnsi="Wingdings" w:cs="Wingdings" w:hint="default"/>
      </w:rPr>
    </w:lvl>
    <w:lvl w:ilvl="6" w:tplc="3BBADADA">
      <w:start w:val="1"/>
      <w:numFmt w:val="bullet"/>
      <w:lvlText w:val=""/>
      <w:lvlJc w:val="left"/>
      <w:pPr>
        <w:ind w:left="5040" w:hanging="360"/>
      </w:pPr>
      <w:rPr>
        <w:rFonts w:ascii="Symbol" w:hAnsi="Symbol" w:cs="Symbol" w:hint="default"/>
      </w:rPr>
    </w:lvl>
    <w:lvl w:ilvl="7" w:tplc="95926664">
      <w:start w:val="1"/>
      <w:numFmt w:val="bullet"/>
      <w:lvlText w:val="o"/>
      <w:lvlJc w:val="left"/>
      <w:pPr>
        <w:ind w:left="5760" w:hanging="360"/>
      </w:pPr>
      <w:rPr>
        <w:rFonts w:ascii="Courier New" w:hAnsi="Courier New" w:cs="Courier New" w:hint="default"/>
      </w:rPr>
    </w:lvl>
    <w:lvl w:ilvl="8" w:tplc="94E0CA72">
      <w:start w:val="1"/>
      <w:numFmt w:val="bullet"/>
      <w:lvlText w:val=""/>
      <w:lvlJc w:val="left"/>
      <w:pPr>
        <w:ind w:left="6480" w:hanging="360"/>
      </w:pPr>
      <w:rPr>
        <w:rFonts w:ascii="Wingdings" w:hAnsi="Wingdings" w:cs="Wingdings" w:hint="default"/>
      </w:rPr>
    </w:lvl>
  </w:abstractNum>
  <w:abstractNum w:abstractNumId="9" w15:restartNumberingAfterBreak="0">
    <w:nsid w:val="211977BB"/>
    <w:multiLevelType w:val="hybridMultilevel"/>
    <w:tmpl w:val="12D25FC2"/>
    <w:lvl w:ilvl="0" w:tplc="FBC089E2">
      <w:start w:val="1"/>
      <w:numFmt w:val="bullet"/>
      <w:lvlText w:val=""/>
      <w:lvlJc w:val="left"/>
      <w:pPr>
        <w:ind w:left="720" w:hanging="360"/>
      </w:pPr>
      <w:rPr>
        <w:rFonts w:ascii="Symbol" w:hAnsi="Symbol" w:cs="Symbol" w:hint="default"/>
        <w:sz w:val="18"/>
        <w:szCs w:val="18"/>
      </w:rPr>
    </w:lvl>
    <w:lvl w:ilvl="1" w:tplc="083AE60C">
      <w:start w:val="1"/>
      <w:numFmt w:val="bullet"/>
      <w:lvlText w:val="o"/>
      <w:lvlJc w:val="left"/>
      <w:pPr>
        <w:ind w:left="1440" w:hanging="360"/>
      </w:pPr>
      <w:rPr>
        <w:rFonts w:ascii="Courier New" w:hAnsi="Courier New" w:cs="Courier New" w:hint="default"/>
      </w:rPr>
    </w:lvl>
    <w:lvl w:ilvl="2" w:tplc="09DC764A">
      <w:start w:val="1"/>
      <w:numFmt w:val="bullet"/>
      <w:lvlText w:val=""/>
      <w:lvlJc w:val="left"/>
      <w:pPr>
        <w:ind w:left="2160" w:hanging="360"/>
      </w:pPr>
      <w:rPr>
        <w:rFonts w:ascii="Wingdings" w:hAnsi="Wingdings" w:cs="Wingdings" w:hint="default"/>
      </w:rPr>
    </w:lvl>
    <w:lvl w:ilvl="3" w:tplc="8E96B276">
      <w:start w:val="1"/>
      <w:numFmt w:val="bullet"/>
      <w:lvlText w:val=""/>
      <w:lvlJc w:val="left"/>
      <w:pPr>
        <w:ind w:left="2880" w:hanging="360"/>
      </w:pPr>
      <w:rPr>
        <w:rFonts w:ascii="Symbol" w:hAnsi="Symbol" w:cs="Symbol" w:hint="default"/>
      </w:rPr>
    </w:lvl>
    <w:lvl w:ilvl="4" w:tplc="097C265A">
      <w:start w:val="1"/>
      <w:numFmt w:val="bullet"/>
      <w:lvlText w:val="o"/>
      <w:lvlJc w:val="left"/>
      <w:pPr>
        <w:ind w:left="3600" w:hanging="360"/>
      </w:pPr>
      <w:rPr>
        <w:rFonts w:ascii="Courier New" w:hAnsi="Courier New" w:cs="Courier New" w:hint="default"/>
      </w:rPr>
    </w:lvl>
    <w:lvl w:ilvl="5" w:tplc="C81EE1B0">
      <w:start w:val="1"/>
      <w:numFmt w:val="bullet"/>
      <w:lvlText w:val=""/>
      <w:lvlJc w:val="left"/>
      <w:pPr>
        <w:ind w:left="4320" w:hanging="360"/>
      </w:pPr>
      <w:rPr>
        <w:rFonts w:ascii="Wingdings" w:hAnsi="Wingdings" w:cs="Wingdings" w:hint="default"/>
      </w:rPr>
    </w:lvl>
    <w:lvl w:ilvl="6" w:tplc="D0FA9AEC">
      <w:start w:val="1"/>
      <w:numFmt w:val="bullet"/>
      <w:lvlText w:val=""/>
      <w:lvlJc w:val="left"/>
      <w:pPr>
        <w:ind w:left="5040" w:hanging="360"/>
      </w:pPr>
      <w:rPr>
        <w:rFonts w:ascii="Symbol" w:hAnsi="Symbol" w:cs="Symbol" w:hint="default"/>
      </w:rPr>
    </w:lvl>
    <w:lvl w:ilvl="7" w:tplc="C568D07E">
      <w:start w:val="1"/>
      <w:numFmt w:val="bullet"/>
      <w:lvlText w:val="o"/>
      <w:lvlJc w:val="left"/>
      <w:pPr>
        <w:ind w:left="5760" w:hanging="360"/>
      </w:pPr>
      <w:rPr>
        <w:rFonts w:ascii="Courier New" w:hAnsi="Courier New" w:cs="Courier New" w:hint="default"/>
      </w:rPr>
    </w:lvl>
    <w:lvl w:ilvl="8" w:tplc="2B4EB594">
      <w:start w:val="1"/>
      <w:numFmt w:val="bullet"/>
      <w:lvlText w:val=""/>
      <w:lvlJc w:val="left"/>
      <w:pPr>
        <w:ind w:left="6480" w:hanging="360"/>
      </w:pPr>
      <w:rPr>
        <w:rFonts w:ascii="Wingdings" w:hAnsi="Wingdings" w:cs="Wingdings" w:hint="default"/>
      </w:rPr>
    </w:lvl>
  </w:abstractNum>
  <w:abstractNum w:abstractNumId="10" w15:restartNumberingAfterBreak="0">
    <w:nsid w:val="23360B4A"/>
    <w:multiLevelType w:val="hybridMultilevel"/>
    <w:tmpl w:val="894EF50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66F3578"/>
    <w:multiLevelType w:val="hybridMultilevel"/>
    <w:tmpl w:val="D7543ED0"/>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26831F03"/>
    <w:multiLevelType w:val="hybridMultilevel"/>
    <w:tmpl w:val="D4520DB6"/>
    <w:lvl w:ilvl="0" w:tplc="82E4D12C">
      <w:start w:val="1"/>
      <w:numFmt w:val="bullet"/>
      <w:lvlText w:val=""/>
      <w:lvlJc w:val="left"/>
      <w:pPr>
        <w:ind w:left="720" w:hanging="360"/>
      </w:pPr>
      <w:rPr>
        <w:rFonts w:ascii="Symbol" w:hAnsi="Symbol" w:cs="Symbol" w:hint="default"/>
        <w:sz w:val="18"/>
        <w:szCs w:val="18"/>
      </w:rPr>
    </w:lvl>
    <w:lvl w:ilvl="1" w:tplc="44F4B82E">
      <w:start w:val="1"/>
      <w:numFmt w:val="bullet"/>
      <w:lvlText w:val="o"/>
      <w:lvlJc w:val="left"/>
      <w:pPr>
        <w:ind w:left="1440" w:hanging="360"/>
      </w:pPr>
      <w:rPr>
        <w:rFonts w:ascii="Courier New" w:hAnsi="Courier New" w:cs="Courier New" w:hint="default"/>
      </w:rPr>
    </w:lvl>
    <w:lvl w:ilvl="2" w:tplc="6CE4FDEC">
      <w:start w:val="1"/>
      <w:numFmt w:val="bullet"/>
      <w:lvlText w:val=""/>
      <w:lvlJc w:val="left"/>
      <w:pPr>
        <w:ind w:left="2160" w:hanging="360"/>
      </w:pPr>
      <w:rPr>
        <w:rFonts w:ascii="Wingdings" w:hAnsi="Wingdings" w:cs="Wingdings" w:hint="default"/>
      </w:rPr>
    </w:lvl>
    <w:lvl w:ilvl="3" w:tplc="053E865C">
      <w:start w:val="1"/>
      <w:numFmt w:val="bullet"/>
      <w:lvlText w:val=""/>
      <w:lvlJc w:val="left"/>
      <w:pPr>
        <w:ind w:left="2880" w:hanging="360"/>
      </w:pPr>
      <w:rPr>
        <w:rFonts w:ascii="Symbol" w:hAnsi="Symbol" w:cs="Symbol" w:hint="default"/>
      </w:rPr>
    </w:lvl>
    <w:lvl w:ilvl="4" w:tplc="FDF662E0">
      <w:start w:val="1"/>
      <w:numFmt w:val="bullet"/>
      <w:lvlText w:val="o"/>
      <w:lvlJc w:val="left"/>
      <w:pPr>
        <w:ind w:left="3600" w:hanging="360"/>
      </w:pPr>
      <w:rPr>
        <w:rFonts w:ascii="Courier New" w:hAnsi="Courier New" w:cs="Courier New" w:hint="default"/>
      </w:rPr>
    </w:lvl>
    <w:lvl w:ilvl="5" w:tplc="BBB49A1E">
      <w:start w:val="1"/>
      <w:numFmt w:val="bullet"/>
      <w:lvlText w:val=""/>
      <w:lvlJc w:val="left"/>
      <w:pPr>
        <w:ind w:left="4320" w:hanging="360"/>
      </w:pPr>
      <w:rPr>
        <w:rFonts w:ascii="Wingdings" w:hAnsi="Wingdings" w:cs="Wingdings" w:hint="default"/>
      </w:rPr>
    </w:lvl>
    <w:lvl w:ilvl="6" w:tplc="E5488C4E">
      <w:start w:val="1"/>
      <w:numFmt w:val="bullet"/>
      <w:lvlText w:val=""/>
      <w:lvlJc w:val="left"/>
      <w:pPr>
        <w:ind w:left="5040" w:hanging="360"/>
      </w:pPr>
      <w:rPr>
        <w:rFonts w:ascii="Symbol" w:hAnsi="Symbol" w:cs="Symbol" w:hint="default"/>
      </w:rPr>
    </w:lvl>
    <w:lvl w:ilvl="7" w:tplc="1CF67552">
      <w:start w:val="1"/>
      <w:numFmt w:val="bullet"/>
      <w:lvlText w:val="o"/>
      <w:lvlJc w:val="left"/>
      <w:pPr>
        <w:ind w:left="5760" w:hanging="360"/>
      </w:pPr>
      <w:rPr>
        <w:rFonts w:ascii="Courier New" w:hAnsi="Courier New" w:cs="Courier New" w:hint="default"/>
      </w:rPr>
    </w:lvl>
    <w:lvl w:ilvl="8" w:tplc="6422D9A6">
      <w:start w:val="1"/>
      <w:numFmt w:val="bullet"/>
      <w:lvlText w:val=""/>
      <w:lvlJc w:val="left"/>
      <w:pPr>
        <w:ind w:left="6480" w:hanging="360"/>
      </w:pPr>
      <w:rPr>
        <w:rFonts w:ascii="Wingdings" w:hAnsi="Wingdings" w:cs="Wingdings" w:hint="default"/>
      </w:rPr>
    </w:lvl>
  </w:abstractNum>
  <w:abstractNum w:abstractNumId="14" w15:restartNumberingAfterBreak="0">
    <w:nsid w:val="2DFC647C"/>
    <w:multiLevelType w:val="hybridMultilevel"/>
    <w:tmpl w:val="831EA6F0"/>
    <w:lvl w:ilvl="0" w:tplc="D21C2B0A">
      <w:start w:val="1"/>
      <w:numFmt w:val="bullet"/>
      <w:lvlText w:val=""/>
      <w:lvlJc w:val="left"/>
      <w:pPr>
        <w:ind w:left="720" w:hanging="360"/>
      </w:pPr>
      <w:rPr>
        <w:rFonts w:ascii="Symbol" w:hAnsi="Symbol" w:cs="Symbol" w:hint="default"/>
        <w:sz w:val="18"/>
        <w:szCs w:val="18"/>
      </w:rPr>
    </w:lvl>
    <w:lvl w:ilvl="1" w:tplc="A424AD0E">
      <w:start w:val="1"/>
      <w:numFmt w:val="bullet"/>
      <w:lvlText w:val="o"/>
      <w:lvlJc w:val="left"/>
      <w:pPr>
        <w:ind w:left="1440" w:hanging="360"/>
      </w:pPr>
      <w:rPr>
        <w:rFonts w:ascii="Courier New" w:hAnsi="Courier New" w:cs="Courier New" w:hint="default"/>
      </w:rPr>
    </w:lvl>
    <w:lvl w:ilvl="2" w:tplc="A5FA1492">
      <w:start w:val="1"/>
      <w:numFmt w:val="bullet"/>
      <w:lvlText w:val=""/>
      <w:lvlJc w:val="left"/>
      <w:pPr>
        <w:ind w:left="2160" w:hanging="360"/>
      </w:pPr>
      <w:rPr>
        <w:rFonts w:ascii="Wingdings" w:hAnsi="Wingdings" w:cs="Wingdings" w:hint="default"/>
      </w:rPr>
    </w:lvl>
    <w:lvl w:ilvl="3" w:tplc="738C4E1A">
      <w:start w:val="1"/>
      <w:numFmt w:val="bullet"/>
      <w:lvlText w:val=""/>
      <w:lvlJc w:val="left"/>
      <w:pPr>
        <w:ind w:left="2880" w:hanging="360"/>
      </w:pPr>
      <w:rPr>
        <w:rFonts w:ascii="Symbol" w:hAnsi="Symbol" w:cs="Symbol" w:hint="default"/>
      </w:rPr>
    </w:lvl>
    <w:lvl w:ilvl="4" w:tplc="C160287C">
      <w:start w:val="1"/>
      <w:numFmt w:val="bullet"/>
      <w:lvlText w:val="o"/>
      <w:lvlJc w:val="left"/>
      <w:pPr>
        <w:ind w:left="3600" w:hanging="360"/>
      </w:pPr>
      <w:rPr>
        <w:rFonts w:ascii="Courier New" w:hAnsi="Courier New" w:cs="Courier New" w:hint="default"/>
      </w:rPr>
    </w:lvl>
    <w:lvl w:ilvl="5" w:tplc="9B64E706">
      <w:start w:val="1"/>
      <w:numFmt w:val="bullet"/>
      <w:lvlText w:val=""/>
      <w:lvlJc w:val="left"/>
      <w:pPr>
        <w:ind w:left="4320" w:hanging="360"/>
      </w:pPr>
      <w:rPr>
        <w:rFonts w:ascii="Wingdings" w:hAnsi="Wingdings" w:cs="Wingdings" w:hint="default"/>
      </w:rPr>
    </w:lvl>
    <w:lvl w:ilvl="6" w:tplc="4E244B60">
      <w:start w:val="1"/>
      <w:numFmt w:val="bullet"/>
      <w:lvlText w:val=""/>
      <w:lvlJc w:val="left"/>
      <w:pPr>
        <w:ind w:left="5040" w:hanging="360"/>
      </w:pPr>
      <w:rPr>
        <w:rFonts w:ascii="Symbol" w:hAnsi="Symbol" w:cs="Symbol" w:hint="default"/>
      </w:rPr>
    </w:lvl>
    <w:lvl w:ilvl="7" w:tplc="F9105DD4">
      <w:start w:val="1"/>
      <w:numFmt w:val="bullet"/>
      <w:lvlText w:val="o"/>
      <w:lvlJc w:val="left"/>
      <w:pPr>
        <w:ind w:left="5760" w:hanging="360"/>
      </w:pPr>
      <w:rPr>
        <w:rFonts w:ascii="Courier New" w:hAnsi="Courier New" w:cs="Courier New" w:hint="default"/>
      </w:rPr>
    </w:lvl>
    <w:lvl w:ilvl="8" w:tplc="F750641E">
      <w:start w:val="1"/>
      <w:numFmt w:val="bullet"/>
      <w:lvlText w:val=""/>
      <w:lvlJc w:val="left"/>
      <w:pPr>
        <w:ind w:left="6480" w:hanging="360"/>
      </w:pPr>
      <w:rPr>
        <w:rFonts w:ascii="Wingdings" w:hAnsi="Wingdings" w:cs="Wingdings" w:hint="default"/>
      </w:rPr>
    </w:lvl>
  </w:abstractNum>
  <w:abstractNum w:abstractNumId="15"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B521A1"/>
    <w:multiLevelType w:val="hybridMultilevel"/>
    <w:tmpl w:val="B602EE16"/>
    <w:lvl w:ilvl="0" w:tplc="6E7AB440">
      <w:start w:val="1"/>
      <w:numFmt w:val="bullet"/>
      <w:lvlText w:val=""/>
      <w:lvlJc w:val="left"/>
      <w:pPr>
        <w:ind w:left="720" w:hanging="360"/>
      </w:pPr>
      <w:rPr>
        <w:rFonts w:ascii="Symbol" w:hAnsi="Symbol" w:cs="Symbol" w:hint="default"/>
        <w:sz w:val="18"/>
        <w:szCs w:val="18"/>
      </w:rPr>
    </w:lvl>
    <w:lvl w:ilvl="1" w:tplc="8182FBDE">
      <w:start w:val="1"/>
      <w:numFmt w:val="bullet"/>
      <w:lvlText w:val="o"/>
      <w:lvlJc w:val="left"/>
      <w:pPr>
        <w:ind w:left="1440" w:hanging="360"/>
      </w:pPr>
      <w:rPr>
        <w:rFonts w:ascii="Courier New" w:hAnsi="Courier New" w:cs="Courier New" w:hint="default"/>
      </w:rPr>
    </w:lvl>
    <w:lvl w:ilvl="2" w:tplc="FB324ADA">
      <w:start w:val="1"/>
      <w:numFmt w:val="bullet"/>
      <w:lvlText w:val=""/>
      <w:lvlJc w:val="left"/>
      <w:pPr>
        <w:ind w:left="2160" w:hanging="360"/>
      </w:pPr>
      <w:rPr>
        <w:rFonts w:ascii="Wingdings" w:hAnsi="Wingdings" w:cs="Wingdings" w:hint="default"/>
      </w:rPr>
    </w:lvl>
    <w:lvl w:ilvl="3" w:tplc="1C0406B6">
      <w:start w:val="1"/>
      <w:numFmt w:val="bullet"/>
      <w:lvlText w:val=""/>
      <w:lvlJc w:val="left"/>
      <w:pPr>
        <w:ind w:left="2880" w:hanging="360"/>
      </w:pPr>
      <w:rPr>
        <w:rFonts w:ascii="Symbol" w:hAnsi="Symbol" w:cs="Symbol" w:hint="default"/>
      </w:rPr>
    </w:lvl>
    <w:lvl w:ilvl="4" w:tplc="F3C80494">
      <w:start w:val="1"/>
      <w:numFmt w:val="bullet"/>
      <w:lvlText w:val="o"/>
      <w:lvlJc w:val="left"/>
      <w:pPr>
        <w:ind w:left="3600" w:hanging="360"/>
      </w:pPr>
      <w:rPr>
        <w:rFonts w:ascii="Courier New" w:hAnsi="Courier New" w:cs="Courier New" w:hint="default"/>
      </w:rPr>
    </w:lvl>
    <w:lvl w:ilvl="5" w:tplc="E58602D2">
      <w:start w:val="1"/>
      <w:numFmt w:val="bullet"/>
      <w:lvlText w:val=""/>
      <w:lvlJc w:val="left"/>
      <w:pPr>
        <w:ind w:left="4320" w:hanging="360"/>
      </w:pPr>
      <w:rPr>
        <w:rFonts w:ascii="Wingdings" w:hAnsi="Wingdings" w:cs="Wingdings" w:hint="default"/>
      </w:rPr>
    </w:lvl>
    <w:lvl w:ilvl="6" w:tplc="6B18F5BC">
      <w:start w:val="1"/>
      <w:numFmt w:val="bullet"/>
      <w:lvlText w:val=""/>
      <w:lvlJc w:val="left"/>
      <w:pPr>
        <w:ind w:left="5040" w:hanging="360"/>
      </w:pPr>
      <w:rPr>
        <w:rFonts w:ascii="Symbol" w:hAnsi="Symbol" w:cs="Symbol" w:hint="default"/>
      </w:rPr>
    </w:lvl>
    <w:lvl w:ilvl="7" w:tplc="ED881B04">
      <w:start w:val="1"/>
      <w:numFmt w:val="bullet"/>
      <w:lvlText w:val="o"/>
      <w:lvlJc w:val="left"/>
      <w:pPr>
        <w:ind w:left="5760" w:hanging="360"/>
      </w:pPr>
      <w:rPr>
        <w:rFonts w:ascii="Courier New" w:hAnsi="Courier New" w:cs="Courier New" w:hint="default"/>
      </w:rPr>
    </w:lvl>
    <w:lvl w:ilvl="8" w:tplc="C6589EC8">
      <w:start w:val="1"/>
      <w:numFmt w:val="bullet"/>
      <w:lvlText w:val=""/>
      <w:lvlJc w:val="left"/>
      <w:pPr>
        <w:ind w:left="6480" w:hanging="360"/>
      </w:pPr>
      <w:rPr>
        <w:rFonts w:ascii="Wingdings" w:hAnsi="Wingdings" w:cs="Wingdings" w:hint="default"/>
      </w:rPr>
    </w:lvl>
  </w:abstractNum>
  <w:abstractNum w:abstractNumId="17" w15:restartNumberingAfterBreak="0">
    <w:nsid w:val="35500665"/>
    <w:multiLevelType w:val="hybridMultilevel"/>
    <w:tmpl w:val="E11EDE0A"/>
    <w:lvl w:ilvl="0" w:tplc="C7882778">
      <w:start w:val="1"/>
      <w:numFmt w:val="bullet"/>
      <w:lvlText w:val=""/>
      <w:lvlJc w:val="left"/>
      <w:pPr>
        <w:ind w:left="720" w:hanging="360"/>
      </w:pPr>
      <w:rPr>
        <w:rFonts w:ascii="Symbol" w:hAnsi="Symbol" w:cs="Symbol" w:hint="default"/>
        <w:sz w:val="18"/>
        <w:szCs w:val="18"/>
      </w:rPr>
    </w:lvl>
    <w:lvl w:ilvl="1" w:tplc="98686FF8">
      <w:start w:val="1"/>
      <w:numFmt w:val="bullet"/>
      <w:lvlText w:val="o"/>
      <w:lvlJc w:val="left"/>
      <w:pPr>
        <w:ind w:left="1440" w:hanging="360"/>
      </w:pPr>
      <w:rPr>
        <w:rFonts w:ascii="Courier New" w:hAnsi="Courier New" w:cs="Courier New" w:hint="default"/>
      </w:rPr>
    </w:lvl>
    <w:lvl w:ilvl="2" w:tplc="DB669940">
      <w:start w:val="1"/>
      <w:numFmt w:val="bullet"/>
      <w:lvlText w:val=""/>
      <w:lvlJc w:val="left"/>
      <w:pPr>
        <w:ind w:left="2160" w:hanging="360"/>
      </w:pPr>
      <w:rPr>
        <w:rFonts w:ascii="Wingdings" w:hAnsi="Wingdings" w:cs="Wingdings" w:hint="default"/>
      </w:rPr>
    </w:lvl>
    <w:lvl w:ilvl="3" w:tplc="CCBE45CE">
      <w:start w:val="1"/>
      <w:numFmt w:val="bullet"/>
      <w:lvlText w:val=""/>
      <w:lvlJc w:val="left"/>
      <w:pPr>
        <w:ind w:left="2880" w:hanging="360"/>
      </w:pPr>
      <w:rPr>
        <w:rFonts w:ascii="Symbol" w:hAnsi="Symbol" w:cs="Symbol" w:hint="default"/>
      </w:rPr>
    </w:lvl>
    <w:lvl w:ilvl="4" w:tplc="5F62C03C">
      <w:start w:val="1"/>
      <w:numFmt w:val="bullet"/>
      <w:lvlText w:val="o"/>
      <w:lvlJc w:val="left"/>
      <w:pPr>
        <w:ind w:left="3600" w:hanging="360"/>
      </w:pPr>
      <w:rPr>
        <w:rFonts w:ascii="Courier New" w:hAnsi="Courier New" w:cs="Courier New" w:hint="default"/>
      </w:rPr>
    </w:lvl>
    <w:lvl w:ilvl="5" w:tplc="727EAF04">
      <w:start w:val="1"/>
      <w:numFmt w:val="bullet"/>
      <w:lvlText w:val=""/>
      <w:lvlJc w:val="left"/>
      <w:pPr>
        <w:ind w:left="4320" w:hanging="360"/>
      </w:pPr>
      <w:rPr>
        <w:rFonts w:ascii="Wingdings" w:hAnsi="Wingdings" w:cs="Wingdings" w:hint="default"/>
      </w:rPr>
    </w:lvl>
    <w:lvl w:ilvl="6" w:tplc="DAEE9732">
      <w:start w:val="1"/>
      <w:numFmt w:val="bullet"/>
      <w:lvlText w:val=""/>
      <w:lvlJc w:val="left"/>
      <w:pPr>
        <w:ind w:left="5040" w:hanging="360"/>
      </w:pPr>
      <w:rPr>
        <w:rFonts w:ascii="Symbol" w:hAnsi="Symbol" w:cs="Symbol" w:hint="default"/>
      </w:rPr>
    </w:lvl>
    <w:lvl w:ilvl="7" w:tplc="EEA4BBF0">
      <w:start w:val="1"/>
      <w:numFmt w:val="bullet"/>
      <w:lvlText w:val="o"/>
      <w:lvlJc w:val="left"/>
      <w:pPr>
        <w:ind w:left="5760" w:hanging="360"/>
      </w:pPr>
      <w:rPr>
        <w:rFonts w:ascii="Courier New" w:hAnsi="Courier New" w:cs="Courier New" w:hint="default"/>
      </w:rPr>
    </w:lvl>
    <w:lvl w:ilvl="8" w:tplc="85220CAE">
      <w:start w:val="1"/>
      <w:numFmt w:val="bullet"/>
      <w:lvlText w:val=""/>
      <w:lvlJc w:val="left"/>
      <w:pPr>
        <w:ind w:left="6480" w:hanging="360"/>
      </w:pPr>
      <w:rPr>
        <w:rFonts w:ascii="Wingdings" w:hAnsi="Wingdings" w:cs="Wingdings" w:hint="default"/>
      </w:rPr>
    </w:lvl>
  </w:abstractNum>
  <w:abstractNum w:abstractNumId="18" w15:restartNumberingAfterBreak="0">
    <w:nsid w:val="35F07DE4"/>
    <w:multiLevelType w:val="hybridMultilevel"/>
    <w:tmpl w:val="C6CAD19A"/>
    <w:lvl w:ilvl="0" w:tplc="7960C9E6">
      <w:start w:val="1"/>
      <w:numFmt w:val="bullet"/>
      <w:lvlText w:val=""/>
      <w:lvlJc w:val="left"/>
      <w:pPr>
        <w:ind w:left="720" w:hanging="360"/>
      </w:pPr>
      <w:rPr>
        <w:rFonts w:ascii="Symbol" w:hAnsi="Symbol" w:cs="Symbol" w:hint="default"/>
        <w:sz w:val="18"/>
        <w:szCs w:val="18"/>
      </w:rPr>
    </w:lvl>
    <w:lvl w:ilvl="1" w:tplc="0DEA4722">
      <w:start w:val="1"/>
      <w:numFmt w:val="bullet"/>
      <w:lvlText w:val="o"/>
      <w:lvlJc w:val="left"/>
      <w:pPr>
        <w:ind w:left="1440" w:hanging="360"/>
      </w:pPr>
      <w:rPr>
        <w:rFonts w:ascii="Courier New" w:hAnsi="Courier New" w:cs="Courier New" w:hint="default"/>
      </w:rPr>
    </w:lvl>
    <w:lvl w:ilvl="2" w:tplc="692423AA">
      <w:start w:val="1"/>
      <w:numFmt w:val="bullet"/>
      <w:lvlText w:val=""/>
      <w:lvlJc w:val="left"/>
      <w:pPr>
        <w:ind w:left="2160" w:hanging="360"/>
      </w:pPr>
      <w:rPr>
        <w:rFonts w:ascii="Wingdings" w:hAnsi="Wingdings" w:cs="Wingdings" w:hint="default"/>
      </w:rPr>
    </w:lvl>
    <w:lvl w:ilvl="3" w:tplc="81869624">
      <w:start w:val="1"/>
      <w:numFmt w:val="bullet"/>
      <w:lvlText w:val=""/>
      <w:lvlJc w:val="left"/>
      <w:pPr>
        <w:ind w:left="2880" w:hanging="360"/>
      </w:pPr>
      <w:rPr>
        <w:rFonts w:ascii="Symbol" w:hAnsi="Symbol" w:cs="Symbol" w:hint="default"/>
      </w:rPr>
    </w:lvl>
    <w:lvl w:ilvl="4" w:tplc="73F29A18">
      <w:start w:val="1"/>
      <w:numFmt w:val="bullet"/>
      <w:lvlText w:val="o"/>
      <w:lvlJc w:val="left"/>
      <w:pPr>
        <w:ind w:left="3600" w:hanging="360"/>
      </w:pPr>
      <w:rPr>
        <w:rFonts w:ascii="Courier New" w:hAnsi="Courier New" w:cs="Courier New" w:hint="default"/>
      </w:rPr>
    </w:lvl>
    <w:lvl w:ilvl="5" w:tplc="F0686E78">
      <w:start w:val="1"/>
      <w:numFmt w:val="bullet"/>
      <w:lvlText w:val=""/>
      <w:lvlJc w:val="left"/>
      <w:pPr>
        <w:ind w:left="4320" w:hanging="360"/>
      </w:pPr>
      <w:rPr>
        <w:rFonts w:ascii="Wingdings" w:hAnsi="Wingdings" w:cs="Wingdings" w:hint="default"/>
      </w:rPr>
    </w:lvl>
    <w:lvl w:ilvl="6" w:tplc="91000EE6">
      <w:start w:val="1"/>
      <w:numFmt w:val="bullet"/>
      <w:lvlText w:val=""/>
      <w:lvlJc w:val="left"/>
      <w:pPr>
        <w:ind w:left="5040" w:hanging="360"/>
      </w:pPr>
      <w:rPr>
        <w:rFonts w:ascii="Symbol" w:hAnsi="Symbol" w:cs="Symbol" w:hint="default"/>
      </w:rPr>
    </w:lvl>
    <w:lvl w:ilvl="7" w:tplc="0B84321C">
      <w:start w:val="1"/>
      <w:numFmt w:val="bullet"/>
      <w:lvlText w:val="o"/>
      <w:lvlJc w:val="left"/>
      <w:pPr>
        <w:ind w:left="5760" w:hanging="360"/>
      </w:pPr>
      <w:rPr>
        <w:rFonts w:ascii="Courier New" w:hAnsi="Courier New" w:cs="Courier New" w:hint="default"/>
      </w:rPr>
    </w:lvl>
    <w:lvl w:ilvl="8" w:tplc="B5E6B7B4">
      <w:start w:val="1"/>
      <w:numFmt w:val="bullet"/>
      <w:lvlText w:val=""/>
      <w:lvlJc w:val="left"/>
      <w:pPr>
        <w:ind w:left="6480" w:hanging="360"/>
      </w:pPr>
      <w:rPr>
        <w:rFonts w:ascii="Wingdings" w:hAnsi="Wingdings" w:cs="Wingdings" w:hint="default"/>
      </w:rPr>
    </w:lvl>
  </w:abstractNum>
  <w:abstractNum w:abstractNumId="1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D2026E6"/>
    <w:multiLevelType w:val="hybridMultilevel"/>
    <w:tmpl w:val="9D4C1CE8"/>
    <w:lvl w:ilvl="0" w:tplc="7138D846">
      <w:start w:val="1"/>
      <w:numFmt w:val="bullet"/>
      <w:lvlText w:val=""/>
      <w:lvlJc w:val="left"/>
      <w:pPr>
        <w:ind w:left="720" w:hanging="360"/>
      </w:pPr>
      <w:rPr>
        <w:rFonts w:ascii="Symbol" w:hAnsi="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A52E43"/>
    <w:multiLevelType w:val="hybridMultilevel"/>
    <w:tmpl w:val="075497D6"/>
    <w:lvl w:ilvl="0" w:tplc="85268350">
      <w:start w:val="1"/>
      <w:numFmt w:val="bullet"/>
      <w:lvlText w:val=""/>
      <w:lvlJc w:val="left"/>
      <w:pPr>
        <w:ind w:left="720" w:hanging="360"/>
      </w:pPr>
      <w:rPr>
        <w:rFonts w:ascii="Symbol" w:hAnsi="Symbol" w:cs="Symbol" w:hint="default"/>
        <w:sz w:val="18"/>
        <w:szCs w:val="18"/>
      </w:rPr>
    </w:lvl>
    <w:lvl w:ilvl="1" w:tplc="F956E844">
      <w:start w:val="1"/>
      <w:numFmt w:val="bullet"/>
      <w:lvlText w:val="o"/>
      <w:lvlJc w:val="left"/>
      <w:pPr>
        <w:ind w:left="1440" w:hanging="360"/>
      </w:pPr>
      <w:rPr>
        <w:rFonts w:ascii="Courier New" w:hAnsi="Courier New" w:cs="Courier New" w:hint="default"/>
      </w:rPr>
    </w:lvl>
    <w:lvl w:ilvl="2" w:tplc="2DCAEB88">
      <w:start w:val="1"/>
      <w:numFmt w:val="bullet"/>
      <w:lvlText w:val=""/>
      <w:lvlJc w:val="left"/>
      <w:pPr>
        <w:ind w:left="2160" w:hanging="360"/>
      </w:pPr>
      <w:rPr>
        <w:rFonts w:ascii="Wingdings" w:hAnsi="Wingdings" w:cs="Wingdings" w:hint="default"/>
      </w:rPr>
    </w:lvl>
    <w:lvl w:ilvl="3" w:tplc="4482AC0E">
      <w:start w:val="1"/>
      <w:numFmt w:val="bullet"/>
      <w:lvlText w:val=""/>
      <w:lvlJc w:val="left"/>
      <w:pPr>
        <w:ind w:left="2880" w:hanging="360"/>
      </w:pPr>
      <w:rPr>
        <w:rFonts w:ascii="Symbol" w:hAnsi="Symbol" w:cs="Symbol" w:hint="default"/>
      </w:rPr>
    </w:lvl>
    <w:lvl w:ilvl="4" w:tplc="1C789ECE">
      <w:start w:val="1"/>
      <w:numFmt w:val="bullet"/>
      <w:lvlText w:val="o"/>
      <w:lvlJc w:val="left"/>
      <w:pPr>
        <w:ind w:left="3600" w:hanging="360"/>
      </w:pPr>
      <w:rPr>
        <w:rFonts w:ascii="Courier New" w:hAnsi="Courier New" w:cs="Courier New" w:hint="default"/>
      </w:rPr>
    </w:lvl>
    <w:lvl w:ilvl="5" w:tplc="C9045402">
      <w:start w:val="1"/>
      <w:numFmt w:val="bullet"/>
      <w:lvlText w:val=""/>
      <w:lvlJc w:val="left"/>
      <w:pPr>
        <w:ind w:left="4320" w:hanging="360"/>
      </w:pPr>
      <w:rPr>
        <w:rFonts w:ascii="Wingdings" w:hAnsi="Wingdings" w:cs="Wingdings" w:hint="default"/>
      </w:rPr>
    </w:lvl>
    <w:lvl w:ilvl="6" w:tplc="555890A2">
      <w:start w:val="1"/>
      <w:numFmt w:val="bullet"/>
      <w:lvlText w:val=""/>
      <w:lvlJc w:val="left"/>
      <w:pPr>
        <w:ind w:left="5040" w:hanging="360"/>
      </w:pPr>
      <w:rPr>
        <w:rFonts w:ascii="Symbol" w:hAnsi="Symbol" w:cs="Symbol" w:hint="default"/>
      </w:rPr>
    </w:lvl>
    <w:lvl w:ilvl="7" w:tplc="32FC77B4">
      <w:start w:val="1"/>
      <w:numFmt w:val="bullet"/>
      <w:lvlText w:val="o"/>
      <w:lvlJc w:val="left"/>
      <w:pPr>
        <w:ind w:left="5760" w:hanging="360"/>
      </w:pPr>
      <w:rPr>
        <w:rFonts w:ascii="Courier New" w:hAnsi="Courier New" w:cs="Courier New" w:hint="default"/>
      </w:rPr>
    </w:lvl>
    <w:lvl w:ilvl="8" w:tplc="98602522">
      <w:start w:val="1"/>
      <w:numFmt w:val="bullet"/>
      <w:lvlText w:val=""/>
      <w:lvlJc w:val="left"/>
      <w:pPr>
        <w:ind w:left="6480" w:hanging="360"/>
      </w:pPr>
      <w:rPr>
        <w:rFonts w:ascii="Wingdings" w:hAnsi="Wingdings" w:cs="Wingdings" w:hint="default"/>
      </w:rPr>
    </w:lvl>
  </w:abstractNum>
  <w:abstractNum w:abstractNumId="22" w15:restartNumberingAfterBreak="0">
    <w:nsid w:val="41755AFF"/>
    <w:multiLevelType w:val="hybridMultilevel"/>
    <w:tmpl w:val="73AC3016"/>
    <w:lvl w:ilvl="0" w:tplc="9716058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75E35FE"/>
    <w:multiLevelType w:val="hybridMultilevel"/>
    <w:tmpl w:val="1248ADFA"/>
    <w:lvl w:ilvl="0" w:tplc="D3ECB628">
      <w:start w:val="1"/>
      <w:numFmt w:val="bullet"/>
      <w:lvlText w:val=""/>
      <w:lvlJc w:val="left"/>
      <w:pPr>
        <w:ind w:left="720" w:hanging="360"/>
      </w:pPr>
      <w:rPr>
        <w:rFonts w:ascii="Symbol" w:hAnsi="Symbol" w:cs="Symbol" w:hint="default"/>
        <w:sz w:val="18"/>
        <w:szCs w:val="18"/>
      </w:rPr>
    </w:lvl>
    <w:lvl w:ilvl="1" w:tplc="A90A942C">
      <w:start w:val="1"/>
      <w:numFmt w:val="bullet"/>
      <w:lvlText w:val="o"/>
      <w:lvlJc w:val="left"/>
      <w:pPr>
        <w:ind w:left="1440" w:hanging="360"/>
      </w:pPr>
      <w:rPr>
        <w:rFonts w:ascii="Courier New" w:hAnsi="Courier New" w:cs="Courier New" w:hint="default"/>
      </w:rPr>
    </w:lvl>
    <w:lvl w:ilvl="2" w:tplc="CB74A034">
      <w:start w:val="1"/>
      <w:numFmt w:val="bullet"/>
      <w:lvlText w:val=""/>
      <w:lvlJc w:val="left"/>
      <w:pPr>
        <w:ind w:left="2160" w:hanging="360"/>
      </w:pPr>
      <w:rPr>
        <w:rFonts w:ascii="Wingdings" w:hAnsi="Wingdings" w:cs="Wingdings" w:hint="default"/>
      </w:rPr>
    </w:lvl>
    <w:lvl w:ilvl="3" w:tplc="765E6D24">
      <w:start w:val="1"/>
      <w:numFmt w:val="bullet"/>
      <w:lvlText w:val=""/>
      <w:lvlJc w:val="left"/>
      <w:pPr>
        <w:ind w:left="2880" w:hanging="360"/>
      </w:pPr>
      <w:rPr>
        <w:rFonts w:ascii="Symbol" w:hAnsi="Symbol" w:cs="Symbol" w:hint="default"/>
      </w:rPr>
    </w:lvl>
    <w:lvl w:ilvl="4" w:tplc="98628816">
      <w:start w:val="1"/>
      <w:numFmt w:val="bullet"/>
      <w:lvlText w:val="o"/>
      <w:lvlJc w:val="left"/>
      <w:pPr>
        <w:ind w:left="3600" w:hanging="360"/>
      </w:pPr>
      <w:rPr>
        <w:rFonts w:ascii="Courier New" w:hAnsi="Courier New" w:cs="Courier New" w:hint="default"/>
      </w:rPr>
    </w:lvl>
    <w:lvl w:ilvl="5" w:tplc="485C4374">
      <w:start w:val="1"/>
      <w:numFmt w:val="bullet"/>
      <w:lvlText w:val=""/>
      <w:lvlJc w:val="left"/>
      <w:pPr>
        <w:ind w:left="4320" w:hanging="360"/>
      </w:pPr>
      <w:rPr>
        <w:rFonts w:ascii="Wingdings" w:hAnsi="Wingdings" w:cs="Wingdings" w:hint="default"/>
      </w:rPr>
    </w:lvl>
    <w:lvl w:ilvl="6" w:tplc="159A29B2">
      <w:start w:val="1"/>
      <w:numFmt w:val="bullet"/>
      <w:lvlText w:val=""/>
      <w:lvlJc w:val="left"/>
      <w:pPr>
        <w:ind w:left="5040" w:hanging="360"/>
      </w:pPr>
      <w:rPr>
        <w:rFonts w:ascii="Symbol" w:hAnsi="Symbol" w:cs="Symbol" w:hint="default"/>
      </w:rPr>
    </w:lvl>
    <w:lvl w:ilvl="7" w:tplc="FCCE33B6">
      <w:start w:val="1"/>
      <w:numFmt w:val="bullet"/>
      <w:lvlText w:val="o"/>
      <w:lvlJc w:val="left"/>
      <w:pPr>
        <w:ind w:left="5760" w:hanging="360"/>
      </w:pPr>
      <w:rPr>
        <w:rFonts w:ascii="Courier New" w:hAnsi="Courier New" w:cs="Courier New" w:hint="default"/>
      </w:rPr>
    </w:lvl>
    <w:lvl w:ilvl="8" w:tplc="22348C40">
      <w:start w:val="1"/>
      <w:numFmt w:val="bullet"/>
      <w:lvlText w:val=""/>
      <w:lvlJc w:val="left"/>
      <w:pPr>
        <w:ind w:left="6480" w:hanging="360"/>
      </w:pPr>
      <w:rPr>
        <w:rFonts w:ascii="Wingdings" w:hAnsi="Wingdings" w:cs="Wingdings" w:hint="default"/>
      </w:rPr>
    </w:lvl>
  </w:abstractNum>
  <w:abstractNum w:abstractNumId="24" w15:restartNumberingAfterBreak="0">
    <w:nsid w:val="4CBE4748"/>
    <w:multiLevelType w:val="hybridMultilevel"/>
    <w:tmpl w:val="D3B206EA"/>
    <w:lvl w:ilvl="0" w:tplc="92B224A2">
      <w:start w:val="1"/>
      <w:numFmt w:val="bullet"/>
      <w:lvlText w:val=""/>
      <w:lvlJc w:val="left"/>
      <w:pPr>
        <w:ind w:left="720" w:hanging="360"/>
      </w:pPr>
      <w:rPr>
        <w:rFonts w:ascii="Symbol" w:hAnsi="Symbol" w:cs="Symbol" w:hint="default"/>
        <w:sz w:val="18"/>
        <w:szCs w:val="18"/>
      </w:rPr>
    </w:lvl>
    <w:lvl w:ilvl="1" w:tplc="E828E104">
      <w:start w:val="1"/>
      <w:numFmt w:val="bullet"/>
      <w:lvlText w:val="o"/>
      <w:lvlJc w:val="left"/>
      <w:pPr>
        <w:ind w:left="1440" w:hanging="360"/>
      </w:pPr>
      <w:rPr>
        <w:rFonts w:ascii="Courier New" w:hAnsi="Courier New" w:cs="Courier New" w:hint="default"/>
      </w:rPr>
    </w:lvl>
    <w:lvl w:ilvl="2" w:tplc="0CAA2BE2">
      <w:start w:val="1"/>
      <w:numFmt w:val="bullet"/>
      <w:lvlText w:val=""/>
      <w:lvlJc w:val="left"/>
      <w:pPr>
        <w:ind w:left="2160" w:hanging="360"/>
      </w:pPr>
      <w:rPr>
        <w:rFonts w:ascii="Wingdings" w:hAnsi="Wingdings" w:cs="Wingdings" w:hint="default"/>
      </w:rPr>
    </w:lvl>
    <w:lvl w:ilvl="3" w:tplc="DB361E8A">
      <w:start w:val="1"/>
      <w:numFmt w:val="bullet"/>
      <w:lvlText w:val=""/>
      <w:lvlJc w:val="left"/>
      <w:pPr>
        <w:ind w:left="2880" w:hanging="360"/>
      </w:pPr>
      <w:rPr>
        <w:rFonts w:ascii="Symbol" w:hAnsi="Symbol" w:cs="Symbol" w:hint="default"/>
      </w:rPr>
    </w:lvl>
    <w:lvl w:ilvl="4" w:tplc="11FAEC3A">
      <w:start w:val="1"/>
      <w:numFmt w:val="bullet"/>
      <w:lvlText w:val="o"/>
      <w:lvlJc w:val="left"/>
      <w:pPr>
        <w:ind w:left="3600" w:hanging="360"/>
      </w:pPr>
      <w:rPr>
        <w:rFonts w:ascii="Courier New" w:hAnsi="Courier New" w:cs="Courier New" w:hint="default"/>
      </w:rPr>
    </w:lvl>
    <w:lvl w:ilvl="5" w:tplc="20AE1BC0">
      <w:start w:val="1"/>
      <w:numFmt w:val="bullet"/>
      <w:lvlText w:val=""/>
      <w:lvlJc w:val="left"/>
      <w:pPr>
        <w:ind w:left="4320" w:hanging="360"/>
      </w:pPr>
      <w:rPr>
        <w:rFonts w:ascii="Wingdings" w:hAnsi="Wingdings" w:cs="Wingdings" w:hint="default"/>
      </w:rPr>
    </w:lvl>
    <w:lvl w:ilvl="6" w:tplc="E6C0F9CE">
      <w:start w:val="1"/>
      <w:numFmt w:val="bullet"/>
      <w:lvlText w:val=""/>
      <w:lvlJc w:val="left"/>
      <w:pPr>
        <w:ind w:left="5040" w:hanging="360"/>
      </w:pPr>
      <w:rPr>
        <w:rFonts w:ascii="Symbol" w:hAnsi="Symbol" w:cs="Symbol" w:hint="default"/>
      </w:rPr>
    </w:lvl>
    <w:lvl w:ilvl="7" w:tplc="0B981D94">
      <w:start w:val="1"/>
      <w:numFmt w:val="bullet"/>
      <w:lvlText w:val="o"/>
      <w:lvlJc w:val="left"/>
      <w:pPr>
        <w:ind w:left="5760" w:hanging="360"/>
      </w:pPr>
      <w:rPr>
        <w:rFonts w:ascii="Courier New" w:hAnsi="Courier New" w:cs="Courier New" w:hint="default"/>
      </w:rPr>
    </w:lvl>
    <w:lvl w:ilvl="8" w:tplc="3954AE2A">
      <w:start w:val="1"/>
      <w:numFmt w:val="bullet"/>
      <w:lvlText w:val=""/>
      <w:lvlJc w:val="left"/>
      <w:pPr>
        <w:ind w:left="6480" w:hanging="360"/>
      </w:pPr>
      <w:rPr>
        <w:rFonts w:ascii="Wingdings" w:hAnsi="Wingdings" w:cs="Wingdings" w:hint="default"/>
      </w:rPr>
    </w:lvl>
  </w:abstractNum>
  <w:abstractNum w:abstractNumId="25"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FD733BC"/>
    <w:multiLevelType w:val="multilevel"/>
    <w:tmpl w:val="894A6B76"/>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1D80A5A"/>
    <w:multiLevelType w:val="hybridMultilevel"/>
    <w:tmpl w:val="852C7814"/>
    <w:lvl w:ilvl="0" w:tplc="0B6463AC">
      <w:start w:val="1"/>
      <w:numFmt w:val="bullet"/>
      <w:lvlText w:val=""/>
      <w:lvlJc w:val="left"/>
      <w:pPr>
        <w:ind w:left="720" w:hanging="360"/>
      </w:pPr>
      <w:rPr>
        <w:rFonts w:ascii="Symbol" w:hAnsi="Symbol" w:cs="Symbol" w:hint="default"/>
        <w:sz w:val="18"/>
        <w:szCs w:val="18"/>
      </w:rPr>
    </w:lvl>
    <w:lvl w:ilvl="1" w:tplc="27D0B7C8">
      <w:start w:val="1"/>
      <w:numFmt w:val="bullet"/>
      <w:lvlText w:val="o"/>
      <w:lvlJc w:val="left"/>
      <w:pPr>
        <w:ind w:left="1440" w:hanging="360"/>
      </w:pPr>
      <w:rPr>
        <w:rFonts w:ascii="Courier New" w:hAnsi="Courier New" w:cs="Courier New" w:hint="default"/>
      </w:rPr>
    </w:lvl>
    <w:lvl w:ilvl="2" w:tplc="F5A20EC6">
      <w:start w:val="1"/>
      <w:numFmt w:val="bullet"/>
      <w:lvlText w:val=""/>
      <w:lvlJc w:val="left"/>
      <w:pPr>
        <w:ind w:left="2160" w:hanging="360"/>
      </w:pPr>
      <w:rPr>
        <w:rFonts w:ascii="Wingdings" w:hAnsi="Wingdings" w:cs="Wingdings" w:hint="default"/>
      </w:rPr>
    </w:lvl>
    <w:lvl w:ilvl="3" w:tplc="3A460692">
      <w:start w:val="1"/>
      <w:numFmt w:val="bullet"/>
      <w:lvlText w:val=""/>
      <w:lvlJc w:val="left"/>
      <w:pPr>
        <w:ind w:left="2880" w:hanging="360"/>
      </w:pPr>
      <w:rPr>
        <w:rFonts w:ascii="Symbol" w:hAnsi="Symbol" w:cs="Symbol" w:hint="default"/>
      </w:rPr>
    </w:lvl>
    <w:lvl w:ilvl="4" w:tplc="668C6B18">
      <w:start w:val="1"/>
      <w:numFmt w:val="bullet"/>
      <w:lvlText w:val="o"/>
      <w:lvlJc w:val="left"/>
      <w:pPr>
        <w:ind w:left="3600" w:hanging="360"/>
      </w:pPr>
      <w:rPr>
        <w:rFonts w:ascii="Courier New" w:hAnsi="Courier New" w:cs="Courier New" w:hint="default"/>
      </w:rPr>
    </w:lvl>
    <w:lvl w:ilvl="5" w:tplc="FB9C2050">
      <w:start w:val="1"/>
      <w:numFmt w:val="bullet"/>
      <w:lvlText w:val=""/>
      <w:lvlJc w:val="left"/>
      <w:pPr>
        <w:ind w:left="4320" w:hanging="360"/>
      </w:pPr>
      <w:rPr>
        <w:rFonts w:ascii="Wingdings" w:hAnsi="Wingdings" w:cs="Wingdings" w:hint="default"/>
      </w:rPr>
    </w:lvl>
    <w:lvl w:ilvl="6" w:tplc="1D408734">
      <w:start w:val="1"/>
      <w:numFmt w:val="bullet"/>
      <w:lvlText w:val=""/>
      <w:lvlJc w:val="left"/>
      <w:pPr>
        <w:ind w:left="5040" w:hanging="360"/>
      </w:pPr>
      <w:rPr>
        <w:rFonts w:ascii="Symbol" w:hAnsi="Symbol" w:cs="Symbol" w:hint="default"/>
      </w:rPr>
    </w:lvl>
    <w:lvl w:ilvl="7" w:tplc="3DE04DD6">
      <w:start w:val="1"/>
      <w:numFmt w:val="bullet"/>
      <w:lvlText w:val="o"/>
      <w:lvlJc w:val="left"/>
      <w:pPr>
        <w:ind w:left="5760" w:hanging="360"/>
      </w:pPr>
      <w:rPr>
        <w:rFonts w:ascii="Courier New" w:hAnsi="Courier New" w:cs="Courier New" w:hint="default"/>
      </w:rPr>
    </w:lvl>
    <w:lvl w:ilvl="8" w:tplc="69B261E4">
      <w:start w:val="1"/>
      <w:numFmt w:val="bullet"/>
      <w:lvlText w:val=""/>
      <w:lvlJc w:val="left"/>
      <w:pPr>
        <w:ind w:left="6480" w:hanging="360"/>
      </w:pPr>
      <w:rPr>
        <w:rFonts w:ascii="Wingdings" w:hAnsi="Wingdings" w:cs="Wingdings" w:hint="default"/>
      </w:rPr>
    </w:lvl>
  </w:abstractNum>
  <w:abstractNum w:abstractNumId="29" w15:restartNumberingAfterBreak="0">
    <w:nsid w:val="524735B4"/>
    <w:multiLevelType w:val="hybridMultilevel"/>
    <w:tmpl w:val="EEAC0304"/>
    <w:lvl w:ilvl="0" w:tplc="F23EF0D4">
      <w:start w:val="1"/>
      <w:numFmt w:val="bullet"/>
      <w:lvlText w:val=""/>
      <w:lvlJc w:val="left"/>
      <w:pPr>
        <w:ind w:left="720" w:hanging="360"/>
      </w:pPr>
      <w:rPr>
        <w:rFonts w:ascii="Symbol" w:hAnsi="Symbol" w:cs="Symbol" w:hint="default"/>
        <w:sz w:val="18"/>
        <w:szCs w:val="18"/>
      </w:rPr>
    </w:lvl>
    <w:lvl w:ilvl="1" w:tplc="9E8E59B6">
      <w:start w:val="1"/>
      <w:numFmt w:val="bullet"/>
      <w:lvlText w:val="o"/>
      <w:lvlJc w:val="left"/>
      <w:pPr>
        <w:ind w:left="1440" w:hanging="360"/>
      </w:pPr>
      <w:rPr>
        <w:rFonts w:ascii="Courier New" w:hAnsi="Courier New" w:cs="Courier New" w:hint="default"/>
      </w:rPr>
    </w:lvl>
    <w:lvl w:ilvl="2" w:tplc="298A1716">
      <w:start w:val="1"/>
      <w:numFmt w:val="bullet"/>
      <w:lvlText w:val=""/>
      <w:lvlJc w:val="left"/>
      <w:pPr>
        <w:ind w:left="2160" w:hanging="360"/>
      </w:pPr>
      <w:rPr>
        <w:rFonts w:ascii="Wingdings" w:hAnsi="Wingdings" w:cs="Wingdings" w:hint="default"/>
      </w:rPr>
    </w:lvl>
    <w:lvl w:ilvl="3" w:tplc="E57C793E">
      <w:start w:val="1"/>
      <w:numFmt w:val="bullet"/>
      <w:lvlText w:val=""/>
      <w:lvlJc w:val="left"/>
      <w:pPr>
        <w:ind w:left="2880" w:hanging="360"/>
      </w:pPr>
      <w:rPr>
        <w:rFonts w:ascii="Symbol" w:hAnsi="Symbol" w:cs="Symbol" w:hint="default"/>
      </w:rPr>
    </w:lvl>
    <w:lvl w:ilvl="4" w:tplc="E53A623E">
      <w:start w:val="1"/>
      <w:numFmt w:val="bullet"/>
      <w:lvlText w:val="o"/>
      <w:lvlJc w:val="left"/>
      <w:pPr>
        <w:ind w:left="3600" w:hanging="360"/>
      </w:pPr>
      <w:rPr>
        <w:rFonts w:ascii="Courier New" w:hAnsi="Courier New" w:cs="Courier New" w:hint="default"/>
      </w:rPr>
    </w:lvl>
    <w:lvl w:ilvl="5" w:tplc="6F466070">
      <w:start w:val="1"/>
      <w:numFmt w:val="bullet"/>
      <w:lvlText w:val=""/>
      <w:lvlJc w:val="left"/>
      <w:pPr>
        <w:ind w:left="4320" w:hanging="360"/>
      </w:pPr>
      <w:rPr>
        <w:rFonts w:ascii="Wingdings" w:hAnsi="Wingdings" w:cs="Wingdings" w:hint="default"/>
      </w:rPr>
    </w:lvl>
    <w:lvl w:ilvl="6" w:tplc="39644326">
      <w:start w:val="1"/>
      <w:numFmt w:val="bullet"/>
      <w:lvlText w:val=""/>
      <w:lvlJc w:val="left"/>
      <w:pPr>
        <w:ind w:left="5040" w:hanging="360"/>
      </w:pPr>
      <w:rPr>
        <w:rFonts w:ascii="Symbol" w:hAnsi="Symbol" w:cs="Symbol" w:hint="default"/>
      </w:rPr>
    </w:lvl>
    <w:lvl w:ilvl="7" w:tplc="73367E4A">
      <w:start w:val="1"/>
      <w:numFmt w:val="bullet"/>
      <w:lvlText w:val="o"/>
      <w:lvlJc w:val="left"/>
      <w:pPr>
        <w:ind w:left="5760" w:hanging="360"/>
      </w:pPr>
      <w:rPr>
        <w:rFonts w:ascii="Courier New" w:hAnsi="Courier New" w:cs="Courier New" w:hint="default"/>
      </w:rPr>
    </w:lvl>
    <w:lvl w:ilvl="8" w:tplc="5BD09516">
      <w:start w:val="1"/>
      <w:numFmt w:val="bullet"/>
      <w:lvlText w:val=""/>
      <w:lvlJc w:val="left"/>
      <w:pPr>
        <w:ind w:left="6480" w:hanging="360"/>
      </w:pPr>
      <w:rPr>
        <w:rFonts w:ascii="Wingdings" w:hAnsi="Wingdings" w:cs="Wingdings" w:hint="default"/>
      </w:rPr>
    </w:lvl>
  </w:abstractNum>
  <w:abstractNum w:abstractNumId="30" w15:restartNumberingAfterBreak="0">
    <w:nsid w:val="548D608F"/>
    <w:multiLevelType w:val="hybridMultilevel"/>
    <w:tmpl w:val="3ADEA208"/>
    <w:lvl w:ilvl="0" w:tplc="BDAAC1C0">
      <w:start w:val="1"/>
      <w:numFmt w:val="bullet"/>
      <w:lvlText w:val=""/>
      <w:lvlJc w:val="left"/>
      <w:pPr>
        <w:ind w:left="720" w:hanging="360"/>
      </w:pPr>
      <w:rPr>
        <w:rFonts w:ascii="Symbol" w:hAnsi="Symbol" w:cs="Symbol" w:hint="default"/>
        <w:sz w:val="18"/>
        <w:szCs w:val="18"/>
      </w:rPr>
    </w:lvl>
    <w:lvl w:ilvl="1" w:tplc="8278B0A4">
      <w:start w:val="1"/>
      <w:numFmt w:val="bullet"/>
      <w:lvlText w:val="o"/>
      <w:lvlJc w:val="left"/>
      <w:pPr>
        <w:ind w:left="1440" w:hanging="360"/>
      </w:pPr>
      <w:rPr>
        <w:rFonts w:ascii="Courier New" w:hAnsi="Courier New" w:cs="Courier New" w:hint="default"/>
      </w:rPr>
    </w:lvl>
    <w:lvl w:ilvl="2" w:tplc="1FCC5A60">
      <w:start w:val="1"/>
      <w:numFmt w:val="bullet"/>
      <w:lvlText w:val=""/>
      <w:lvlJc w:val="left"/>
      <w:pPr>
        <w:ind w:left="2160" w:hanging="360"/>
      </w:pPr>
      <w:rPr>
        <w:rFonts w:ascii="Wingdings" w:hAnsi="Wingdings" w:cs="Wingdings" w:hint="default"/>
      </w:rPr>
    </w:lvl>
    <w:lvl w:ilvl="3" w:tplc="9F24D7B0">
      <w:start w:val="1"/>
      <w:numFmt w:val="bullet"/>
      <w:lvlText w:val=""/>
      <w:lvlJc w:val="left"/>
      <w:pPr>
        <w:ind w:left="2880" w:hanging="360"/>
      </w:pPr>
      <w:rPr>
        <w:rFonts w:ascii="Symbol" w:hAnsi="Symbol" w:cs="Symbol" w:hint="default"/>
      </w:rPr>
    </w:lvl>
    <w:lvl w:ilvl="4" w:tplc="0F8CB3D0">
      <w:start w:val="1"/>
      <w:numFmt w:val="bullet"/>
      <w:lvlText w:val="o"/>
      <w:lvlJc w:val="left"/>
      <w:pPr>
        <w:ind w:left="3600" w:hanging="360"/>
      </w:pPr>
      <w:rPr>
        <w:rFonts w:ascii="Courier New" w:hAnsi="Courier New" w:cs="Courier New" w:hint="default"/>
      </w:rPr>
    </w:lvl>
    <w:lvl w:ilvl="5" w:tplc="C034287C">
      <w:start w:val="1"/>
      <w:numFmt w:val="bullet"/>
      <w:lvlText w:val=""/>
      <w:lvlJc w:val="left"/>
      <w:pPr>
        <w:ind w:left="4320" w:hanging="360"/>
      </w:pPr>
      <w:rPr>
        <w:rFonts w:ascii="Wingdings" w:hAnsi="Wingdings" w:cs="Wingdings" w:hint="default"/>
      </w:rPr>
    </w:lvl>
    <w:lvl w:ilvl="6" w:tplc="96D29276">
      <w:start w:val="1"/>
      <w:numFmt w:val="bullet"/>
      <w:lvlText w:val=""/>
      <w:lvlJc w:val="left"/>
      <w:pPr>
        <w:ind w:left="5040" w:hanging="360"/>
      </w:pPr>
      <w:rPr>
        <w:rFonts w:ascii="Symbol" w:hAnsi="Symbol" w:cs="Symbol" w:hint="default"/>
      </w:rPr>
    </w:lvl>
    <w:lvl w:ilvl="7" w:tplc="31BC4134">
      <w:start w:val="1"/>
      <w:numFmt w:val="bullet"/>
      <w:lvlText w:val="o"/>
      <w:lvlJc w:val="left"/>
      <w:pPr>
        <w:ind w:left="5760" w:hanging="360"/>
      </w:pPr>
      <w:rPr>
        <w:rFonts w:ascii="Courier New" w:hAnsi="Courier New" w:cs="Courier New" w:hint="default"/>
      </w:rPr>
    </w:lvl>
    <w:lvl w:ilvl="8" w:tplc="D616CAC2">
      <w:start w:val="1"/>
      <w:numFmt w:val="bullet"/>
      <w:lvlText w:val=""/>
      <w:lvlJc w:val="left"/>
      <w:pPr>
        <w:ind w:left="6480" w:hanging="360"/>
      </w:pPr>
      <w:rPr>
        <w:rFonts w:ascii="Wingdings" w:hAnsi="Wingdings" w:cs="Wingdings" w:hint="default"/>
      </w:rPr>
    </w:lvl>
  </w:abstractNum>
  <w:abstractNum w:abstractNumId="31"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6511777"/>
    <w:multiLevelType w:val="hybridMultilevel"/>
    <w:tmpl w:val="442E01BA"/>
    <w:lvl w:ilvl="0" w:tplc="9F504D64">
      <w:start w:val="1"/>
      <w:numFmt w:val="bullet"/>
      <w:lvlText w:val=""/>
      <w:lvlJc w:val="left"/>
      <w:pPr>
        <w:ind w:left="720" w:hanging="360"/>
      </w:pPr>
      <w:rPr>
        <w:rFonts w:ascii="Symbol" w:hAnsi="Symbol" w:cs="Symbol" w:hint="default"/>
        <w:sz w:val="18"/>
        <w:szCs w:val="18"/>
      </w:rPr>
    </w:lvl>
    <w:lvl w:ilvl="1" w:tplc="9D1CAB78">
      <w:start w:val="1"/>
      <w:numFmt w:val="bullet"/>
      <w:lvlText w:val="o"/>
      <w:lvlJc w:val="left"/>
      <w:pPr>
        <w:ind w:left="1440" w:hanging="360"/>
      </w:pPr>
      <w:rPr>
        <w:rFonts w:ascii="Courier New" w:hAnsi="Courier New" w:cs="Courier New" w:hint="default"/>
      </w:rPr>
    </w:lvl>
    <w:lvl w:ilvl="2" w:tplc="98628246">
      <w:start w:val="1"/>
      <w:numFmt w:val="bullet"/>
      <w:lvlText w:val=""/>
      <w:lvlJc w:val="left"/>
      <w:pPr>
        <w:ind w:left="2160" w:hanging="360"/>
      </w:pPr>
      <w:rPr>
        <w:rFonts w:ascii="Wingdings" w:hAnsi="Wingdings" w:cs="Wingdings" w:hint="default"/>
      </w:rPr>
    </w:lvl>
    <w:lvl w:ilvl="3" w:tplc="60041344">
      <w:start w:val="1"/>
      <w:numFmt w:val="bullet"/>
      <w:lvlText w:val=""/>
      <w:lvlJc w:val="left"/>
      <w:pPr>
        <w:ind w:left="2880" w:hanging="360"/>
      </w:pPr>
      <w:rPr>
        <w:rFonts w:ascii="Symbol" w:hAnsi="Symbol" w:cs="Symbol" w:hint="default"/>
      </w:rPr>
    </w:lvl>
    <w:lvl w:ilvl="4" w:tplc="61B4BC0A">
      <w:start w:val="1"/>
      <w:numFmt w:val="bullet"/>
      <w:lvlText w:val="o"/>
      <w:lvlJc w:val="left"/>
      <w:pPr>
        <w:ind w:left="3600" w:hanging="360"/>
      </w:pPr>
      <w:rPr>
        <w:rFonts w:ascii="Courier New" w:hAnsi="Courier New" w:cs="Courier New" w:hint="default"/>
      </w:rPr>
    </w:lvl>
    <w:lvl w:ilvl="5" w:tplc="5538D3B2">
      <w:start w:val="1"/>
      <w:numFmt w:val="bullet"/>
      <w:lvlText w:val=""/>
      <w:lvlJc w:val="left"/>
      <w:pPr>
        <w:ind w:left="4320" w:hanging="360"/>
      </w:pPr>
      <w:rPr>
        <w:rFonts w:ascii="Wingdings" w:hAnsi="Wingdings" w:cs="Wingdings" w:hint="default"/>
      </w:rPr>
    </w:lvl>
    <w:lvl w:ilvl="6" w:tplc="114AC47A">
      <w:start w:val="1"/>
      <w:numFmt w:val="bullet"/>
      <w:lvlText w:val=""/>
      <w:lvlJc w:val="left"/>
      <w:pPr>
        <w:ind w:left="5040" w:hanging="360"/>
      </w:pPr>
      <w:rPr>
        <w:rFonts w:ascii="Symbol" w:hAnsi="Symbol" w:cs="Symbol" w:hint="default"/>
      </w:rPr>
    </w:lvl>
    <w:lvl w:ilvl="7" w:tplc="FCEEE51A">
      <w:start w:val="1"/>
      <w:numFmt w:val="bullet"/>
      <w:lvlText w:val="o"/>
      <w:lvlJc w:val="left"/>
      <w:pPr>
        <w:ind w:left="5760" w:hanging="360"/>
      </w:pPr>
      <w:rPr>
        <w:rFonts w:ascii="Courier New" w:hAnsi="Courier New" w:cs="Courier New" w:hint="default"/>
      </w:rPr>
    </w:lvl>
    <w:lvl w:ilvl="8" w:tplc="CFA44BE0">
      <w:start w:val="1"/>
      <w:numFmt w:val="bullet"/>
      <w:lvlText w:val=""/>
      <w:lvlJc w:val="left"/>
      <w:pPr>
        <w:ind w:left="6480" w:hanging="360"/>
      </w:pPr>
      <w:rPr>
        <w:rFonts w:ascii="Wingdings" w:hAnsi="Wingdings" w:cs="Wingdings" w:hint="default"/>
      </w:r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C626C4B"/>
    <w:multiLevelType w:val="hybridMultilevel"/>
    <w:tmpl w:val="A326744E"/>
    <w:lvl w:ilvl="0" w:tplc="443E6AEA">
      <w:start w:val="1"/>
      <w:numFmt w:val="bullet"/>
      <w:lvlText w:val=""/>
      <w:lvlJc w:val="left"/>
      <w:pPr>
        <w:ind w:left="720" w:hanging="360"/>
      </w:pPr>
      <w:rPr>
        <w:rFonts w:ascii="Symbol" w:hAnsi="Symbol" w:cs="Symbol" w:hint="default"/>
        <w:sz w:val="18"/>
        <w:szCs w:val="18"/>
      </w:rPr>
    </w:lvl>
    <w:lvl w:ilvl="1" w:tplc="F938895A">
      <w:start w:val="1"/>
      <w:numFmt w:val="bullet"/>
      <w:lvlText w:val="o"/>
      <w:lvlJc w:val="left"/>
      <w:pPr>
        <w:ind w:left="1440" w:hanging="360"/>
      </w:pPr>
      <w:rPr>
        <w:rFonts w:ascii="Courier New" w:hAnsi="Courier New" w:cs="Courier New" w:hint="default"/>
      </w:rPr>
    </w:lvl>
    <w:lvl w:ilvl="2" w:tplc="B66AAB7C">
      <w:start w:val="1"/>
      <w:numFmt w:val="bullet"/>
      <w:lvlText w:val=""/>
      <w:lvlJc w:val="left"/>
      <w:pPr>
        <w:ind w:left="2160" w:hanging="360"/>
      </w:pPr>
      <w:rPr>
        <w:rFonts w:ascii="Wingdings" w:hAnsi="Wingdings" w:cs="Wingdings" w:hint="default"/>
      </w:rPr>
    </w:lvl>
    <w:lvl w:ilvl="3" w:tplc="541AFCB4">
      <w:start w:val="1"/>
      <w:numFmt w:val="bullet"/>
      <w:lvlText w:val=""/>
      <w:lvlJc w:val="left"/>
      <w:pPr>
        <w:ind w:left="2880" w:hanging="360"/>
      </w:pPr>
      <w:rPr>
        <w:rFonts w:ascii="Symbol" w:hAnsi="Symbol" w:cs="Symbol" w:hint="default"/>
      </w:rPr>
    </w:lvl>
    <w:lvl w:ilvl="4" w:tplc="33D60956">
      <w:start w:val="1"/>
      <w:numFmt w:val="bullet"/>
      <w:lvlText w:val="o"/>
      <w:lvlJc w:val="left"/>
      <w:pPr>
        <w:ind w:left="3600" w:hanging="360"/>
      </w:pPr>
      <w:rPr>
        <w:rFonts w:ascii="Courier New" w:hAnsi="Courier New" w:cs="Courier New" w:hint="default"/>
      </w:rPr>
    </w:lvl>
    <w:lvl w:ilvl="5" w:tplc="9CE6A0E6">
      <w:start w:val="1"/>
      <w:numFmt w:val="bullet"/>
      <w:lvlText w:val=""/>
      <w:lvlJc w:val="left"/>
      <w:pPr>
        <w:ind w:left="4320" w:hanging="360"/>
      </w:pPr>
      <w:rPr>
        <w:rFonts w:ascii="Wingdings" w:hAnsi="Wingdings" w:cs="Wingdings" w:hint="default"/>
      </w:rPr>
    </w:lvl>
    <w:lvl w:ilvl="6" w:tplc="0E263C1A">
      <w:start w:val="1"/>
      <w:numFmt w:val="bullet"/>
      <w:lvlText w:val=""/>
      <w:lvlJc w:val="left"/>
      <w:pPr>
        <w:ind w:left="5040" w:hanging="360"/>
      </w:pPr>
      <w:rPr>
        <w:rFonts w:ascii="Symbol" w:hAnsi="Symbol" w:cs="Symbol" w:hint="default"/>
      </w:rPr>
    </w:lvl>
    <w:lvl w:ilvl="7" w:tplc="20E2D4C0">
      <w:start w:val="1"/>
      <w:numFmt w:val="bullet"/>
      <w:lvlText w:val="o"/>
      <w:lvlJc w:val="left"/>
      <w:pPr>
        <w:ind w:left="5760" w:hanging="360"/>
      </w:pPr>
      <w:rPr>
        <w:rFonts w:ascii="Courier New" w:hAnsi="Courier New" w:cs="Courier New" w:hint="default"/>
      </w:rPr>
    </w:lvl>
    <w:lvl w:ilvl="8" w:tplc="5A12C7A8">
      <w:start w:val="1"/>
      <w:numFmt w:val="bullet"/>
      <w:lvlText w:val=""/>
      <w:lvlJc w:val="left"/>
      <w:pPr>
        <w:ind w:left="6480" w:hanging="360"/>
      </w:pPr>
      <w:rPr>
        <w:rFonts w:ascii="Wingdings" w:hAnsi="Wingdings" w:cs="Wingdings" w:hint="default"/>
      </w:rPr>
    </w:lvl>
  </w:abstractNum>
  <w:abstractNum w:abstractNumId="35" w15:restartNumberingAfterBreak="0">
    <w:nsid w:val="5F4650E7"/>
    <w:multiLevelType w:val="hybridMultilevel"/>
    <w:tmpl w:val="DBD865CC"/>
    <w:lvl w:ilvl="0" w:tplc="B2B41E96">
      <w:start w:val="1"/>
      <w:numFmt w:val="bullet"/>
      <w:lvlText w:val=""/>
      <w:lvlJc w:val="left"/>
      <w:pPr>
        <w:ind w:left="720" w:hanging="360"/>
      </w:pPr>
      <w:rPr>
        <w:rFonts w:ascii="Symbol" w:hAnsi="Symbol" w:cs="Symbol" w:hint="default"/>
        <w:sz w:val="18"/>
        <w:szCs w:val="18"/>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48519C1"/>
    <w:multiLevelType w:val="hybridMultilevel"/>
    <w:tmpl w:val="4BB48C70"/>
    <w:lvl w:ilvl="0" w:tplc="2544F088">
      <w:start w:val="1"/>
      <w:numFmt w:val="bullet"/>
      <w:lvlText w:val=""/>
      <w:lvlJc w:val="left"/>
      <w:pPr>
        <w:ind w:left="720" w:hanging="360"/>
      </w:pPr>
      <w:rPr>
        <w:rFonts w:ascii="Symbol" w:hAnsi="Symbol" w:cs="Symbol" w:hint="default"/>
        <w:sz w:val="18"/>
        <w:szCs w:val="18"/>
      </w:rPr>
    </w:lvl>
    <w:lvl w:ilvl="1" w:tplc="32647414">
      <w:start w:val="1"/>
      <w:numFmt w:val="bullet"/>
      <w:lvlText w:val="o"/>
      <w:lvlJc w:val="left"/>
      <w:pPr>
        <w:ind w:left="1440" w:hanging="360"/>
      </w:pPr>
      <w:rPr>
        <w:rFonts w:ascii="Courier New" w:hAnsi="Courier New" w:cs="Courier New" w:hint="default"/>
      </w:rPr>
    </w:lvl>
    <w:lvl w:ilvl="2" w:tplc="9212527C">
      <w:start w:val="1"/>
      <w:numFmt w:val="bullet"/>
      <w:lvlText w:val=""/>
      <w:lvlJc w:val="left"/>
      <w:pPr>
        <w:ind w:left="2160" w:hanging="360"/>
      </w:pPr>
      <w:rPr>
        <w:rFonts w:ascii="Wingdings" w:hAnsi="Wingdings" w:cs="Wingdings" w:hint="default"/>
      </w:rPr>
    </w:lvl>
    <w:lvl w:ilvl="3" w:tplc="F978FABC">
      <w:start w:val="1"/>
      <w:numFmt w:val="bullet"/>
      <w:lvlText w:val=""/>
      <w:lvlJc w:val="left"/>
      <w:pPr>
        <w:ind w:left="2880" w:hanging="360"/>
      </w:pPr>
      <w:rPr>
        <w:rFonts w:ascii="Symbol" w:hAnsi="Symbol" w:cs="Symbol" w:hint="default"/>
      </w:rPr>
    </w:lvl>
    <w:lvl w:ilvl="4" w:tplc="8820C5A0">
      <w:start w:val="1"/>
      <w:numFmt w:val="bullet"/>
      <w:lvlText w:val="o"/>
      <w:lvlJc w:val="left"/>
      <w:pPr>
        <w:ind w:left="3600" w:hanging="360"/>
      </w:pPr>
      <w:rPr>
        <w:rFonts w:ascii="Courier New" w:hAnsi="Courier New" w:cs="Courier New" w:hint="default"/>
      </w:rPr>
    </w:lvl>
    <w:lvl w:ilvl="5" w:tplc="3870A732">
      <w:start w:val="1"/>
      <w:numFmt w:val="bullet"/>
      <w:lvlText w:val=""/>
      <w:lvlJc w:val="left"/>
      <w:pPr>
        <w:ind w:left="4320" w:hanging="360"/>
      </w:pPr>
      <w:rPr>
        <w:rFonts w:ascii="Wingdings" w:hAnsi="Wingdings" w:cs="Wingdings" w:hint="default"/>
      </w:rPr>
    </w:lvl>
    <w:lvl w:ilvl="6" w:tplc="CFC40C74">
      <w:start w:val="1"/>
      <w:numFmt w:val="bullet"/>
      <w:lvlText w:val=""/>
      <w:lvlJc w:val="left"/>
      <w:pPr>
        <w:ind w:left="5040" w:hanging="360"/>
      </w:pPr>
      <w:rPr>
        <w:rFonts w:ascii="Symbol" w:hAnsi="Symbol" w:cs="Symbol" w:hint="default"/>
      </w:rPr>
    </w:lvl>
    <w:lvl w:ilvl="7" w:tplc="FD9E1CA6">
      <w:start w:val="1"/>
      <w:numFmt w:val="bullet"/>
      <w:lvlText w:val="o"/>
      <w:lvlJc w:val="left"/>
      <w:pPr>
        <w:ind w:left="5760" w:hanging="360"/>
      </w:pPr>
      <w:rPr>
        <w:rFonts w:ascii="Courier New" w:hAnsi="Courier New" w:cs="Courier New" w:hint="default"/>
      </w:rPr>
    </w:lvl>
    <w:lvl w:ilvl="8" w:tplc="7B362AB2">
      <w:start w:val="1"/>
      <w:numFmt w:val="bullet"/>
      <w:lvlText w:val=""/>
      <w:lvlJc w:val="left"/>
      <w:pPr>
        <w:ind w:left="6480" w:hanging="360"/>
      </w:pPr>
      <w:rPr>
        <w:rFonts w:ascii="Wingdings" w:hAnsi="Wingdings" w:cs="Wingdings" w:hint="default"/>
      </w:rPr>
    </w:lvl>
  </w:abstractNum>
  <w:abstractNum w:abstractNumId="38" w15:restartNumberingAfterBreak="0">
    <w:nsid w:val="652037C8"/>
    <w:multiLevelType w:val="hybridMultilevel"/>
    <w:tmpl w:val="64C8E6A0"/>
    <w:lvl w:ilvl="0" w:tplc="1FF6A46A">
      <w:start w:val="1"/>
      <w:numFmt w:val="bullet"/>
      <w:lvlText w:val=""/>
      <w:lvlJc w:val="left"/>
      <w:pPr>
        <w:ind w:left="720" w:hanging="360"/>
      </w:pPr>
      <w:rPr>
        <w:rFonts w:ascii="Symbol" w:hAnsi="Symbol" w:cs="Symbol" w:hint="default"/>
        <w:sz w:val="18"/>
        <w:szCs w:val="18"/>
      </w:rPr>
    </w:lvl>
    <w:lvl w:ilvl="1" w:tplc="0F08208E">
      <w:start w:val="1"/>
      <w:numFmt w:val="bullet"/>
      <w:lvlText w:val="o"/>
      <w:lvlJc w:val="left"/>
      <w:pPr>
        <w:ind w:left="1440" w:hanging="360"/>
      </w:pPr>
      <w:rPr>
        <w:rFonts w:ascii="Courier New" w:hAnsi="Courier New" w:cs="Courier New" w:hint="default"/>
      </w:rPr>
    </w:lvl>
    <w:lvl w:ilvl="2" w:tplc="39108006">
      <w:start w:val="1"/>
      <w:numFmt w:val="bullet"/>
      <w:lvlText w:val=""/>
      <w:lvlJc w:val="left"/>
      <w:pPr>
        <w:ind w:left="2160" w:hanging="360"/>
      </w:pPr>
      <w:rPr>
        <w:rFonts w:ascii="Wingdings" w:hAnsi="Wingdings" w:cs="Wingdings" w:hint="default"/>
      </w:rPr>
    </w:lvl>
    <w:lvl w:ilvl="3" w:tplc="D8EA4522">
      <w:start w:val="1"/>
      <w:numFmt w:val="bullet"/>
      <w:lvlText w:val=""/>
      <w:lvlJc w:val="left"/>
      <w:pPr>
        <w:ind w:left="2880" w:hanging="360"/>
      </w:pPr>
      <w:rPr>
        <w:rFonts w:ascii="Symbol" w:hAnsi="Symbol" w:cs="Symbol" w:hint="default"/>
      </w:rPr>
    </w:lvl>
    <w:lvl w:ilvl="4" w:tplc="ADF2BE3C">
      <w:start w:val="1"/>
      <w:numFmt w:val="bullet"/>
      <w:lvlText w:val="o"/>
      <w:lvlJc w:val="left"/>
      <w:pPr>
        <w:ind w:left="3600" w:hanging="360"/>
      </w:pPr>
      <w:rPr>
        <w:rFonts w:ascii="Courier New" w:hAnsi="Courier New" w:cs="Courier New" w:hint="default"/>
      </w:rPr>
    </w:lvl>
    <w:lvl w:ilvl="5" w:tplc="B6A0B780">
      <w:start w:val="1"/>
      <w:numFmt w:val="bullet"/>
      <w:lvlText w:val=""/>
      <w:lvlJc w:val="left"/>
      <w:pPr>
        <w:ind w:left="4320" w:hanging="360"/>
      </w:pPr>
      <w:rPr>
        <w:rFonts w:ascii="Wingdings" w:hAnsi="Wingdings" w:cs="Wingdings" w:hint="default"/>
      </w:rPr>
    </w:lvl>
    <w:lvl w:ilvl="6" w:tplc="2ABCF1F0">
      <w:start w:val="1"/>
      <w:numFmt w:val="bullet"/>
      <w:lvlText w:val=""/>
      <w:lvlJc w:val="left"/>
      <w:pPr>
        <w:ind w:left="5040" w:hanging="360"/>
      </w:pPr>
      <w:rPr>
        <w:rFonts w:ascii="Symbol" w:hAnsi="Symbol" w:cs="Symbol" w:hint="default"/>
      </w:rPr>
    </w:lvl>
    <w:lvl w:ilvl="7" w:tplc="04D47388">
      <w:start w:val="1"/>
      <w:numFmt w:val="bullet"/>
      <w:lvlText w:val="o"/>
      <w:lvlJc w:val="left"/>
      <w:pPr>
        <w:ind w:left="5760" w:hanging="360"/>
      </w:pPr>
      <w:rPr>
        <w:rFonts w:ascii="Courier New" w:hAnsi="Courier New" w:cs="Courier New" w:hint="default"/>
      </w:rPr>
    </w:lvl>
    <w:lvl w:ilvl="8" w:tplc="8820A270">
      <w:start w:val="1"/>
      <w:numFmt w:val="bullet"/>
      <w:lvlText w:val=""/>
      <w:lvlJc w:val="left"/>
      <w:pPr>
        <w:ind w:left="6480" w:hanging="360"/>
      </w:pPr>
      <w:rPr>
        <w:rFonts w:ascii="Wingdings" w:hAnsi="Wingdings" w:cs="Wingdings" w:hint="default"/>
      </w:rPr>
    </w:lvl>
  </w:abstractNum>
  <w:abstractNum w:abstractNumId="39" w15:restartNumberingAfterBreak="0">
    <w:nsid w:val="682F1D15"/>
    <w:multiLevelType w:val="hybridMultilevel"/>
    <w:tmpl w:val="B83EC944"/>
    <w:lvl w:ilvl="0" w:tplc="EAC4E294">
      <w:start w:val="1"/>
      <w:numFmt w:val="bullet"/>
      <w:lvlText w:val=""/>
      <w:lvlJc w:val="left"/>
      <w:pPr>
        <w:ind w:left="720" w:hanging="360"/>
      </w:pPr>
      <w:rPr>
        <w:rFonts w:ascii="Symbol" w:hAnsi="Symbol" w:cs="Symbol" w:hint="default"/>
        <w:sz w:val="18"/>
        <w:szCs w:val="18"/>
      </w:rPr>
    </w:lvl>
    <w:lvl w:ilvl="1" w:tplc="F270543C">
      <w:start w:val="1"/>
      <w:numFmt w:val="bullet"/>
      <w:lvlText w:val="o"/>
      <w:lvlJc w:val="left"/>
      <w:pPr>
        <w:ind w:left="1440" w:hanging="360"/>
      </w:pPr>
      <w:rPr>
        <w:rFonts w:ascii="Courier New" w:hAnsi="Courier New" w:cs="Courier New" w:hint="default"/>
      </w:rPr>
    </w:lvl>
    <w:lvl w:ilvl="2" w:tplc="0DD26C82">
      <w:start w:val="1"/>
      <w:numFmt w:val="bullet"/>
      <w:lvlText w:val=""/>
      <w:lvlJc w:val="left"/>
      <w:pPr>
        <w:ind w:left="2160" w:hanging="360"/>
      </w:pPr>
      <w:rPr>
        <w:rFonts w:ascii="Wingdings" w:hAnsi="Wingdings" w:cs="Wingdings" w:hint="default"/>
      </w:rPr>
    </w:lvl>
    <w:lvl w:ilvl="3" w:tplc="13C8304A">
      <w:start w:val="1"/>
      <w:numFmt w:val="bullet"/>
      <w:lvlText w:val=""/>
      <w:lvlJc w:val="left"/>
      <w:pPr>
        <w:ind w:left="2880" w:hanging="360"/>
      </w:pPr>
      <w:rPr>
        <w:rFonts w:ascii="Symbol" w:hAnsi="Symbol" w:cs="Symbol" w:hint="default"/>
      </w:rPr>
    </w:lvl>
    <w:lvl w:ilvl="4" w:tplc="035650F4">
      <w:start w:val="1"/>
      <w:numFmt w:val="bullet"/>
      <w:lvlText w:val="o"/>
      <w:lvlJc w:val="left"/>
      <w:pPr>
        <w:ind w:left="3600" w:hanging="360"/>
      </w:pPr>
      <w:rPr>
        <w:rFonts w:ascii="Courier New" w:hAnsi="Courier New" w:cs="Courier New" w:hint="default"/>
      </w:rPr>
    </w:lvl>
    <w:lvl w:ilvl="5" w:tplc="39D04CBA">
      <w:start w:val="1"/>
      <w:numFmt w:val="bullet"/>
      <w:lvlText w:val=""/>
      <w:lvlJc w:val="left"/>
      <w:pPr>
        <w:ind w:left="4320" w:hanging="360"/>
      </w:pPr>
      <w:rPr>
        <w:rFonts w:ascii="Wingdings" w:hAnsi="Wingdings" w:cs="Wingdings" w:hint="default"/>
      </w:rPr>
    </w:lvl>
    <w:lvl w:ilvl="6" w:tplc="F5F0898A">
      <w:start w:val="1"/>
      <w:numFmt w:val="bullet"/>
      <w:lvlText w:val=""/>
      <w:lvlJc w:val="left"/>
      <w:pPr>
        <w:ind w:left="5040" w:hanging="360"/>
      </w:pPr>
      <w:rPr>
        <w:rFonts w:ascii="Symbol" w:hAnsi="Symbol" w:cs="Symbol" w:hint="default"/>
      </w:rPr>
    </w:lvl>
    <w:lvl w:ilvl="7" w:tplc="178EEC54">
      <w:start w:val="1"/>
      <w:numFmt w:val="bullet"/>
      <w:lvlText w:val="o"/>
      <w:lvlJc w:val="left"/>
      <w:pPr>
        <w:ind w:left="5760" w:hanging="360"/>
      </w:pPr>
      <w:rPr>
        <w:rFonts w:ascii="Courier New" w:hAnsi="Courier New" w:cs="Courier New" w:hint="default"/>
      </w:rPr>
    </w:lvl>
    <w:lvl w:ilvl="8" w:tplc="068452AE">
      <w:start w:val="1"/>
      <w:numFmt w:val="bullet"/>
      <w:lvlText w:val=""/>
      <w:lvlJc w:val="left"/>
      <w:pPr>
        <w:ind w:left="6480" w:hanging="360"/>
      </w:pPr>
      <w:rPr>
        <w:rFonts w:ascii="Wingdings" w:hAnsi="Wingdings" w:cs="Wingdings" w:hint="default"/>
      </w:rPr>
    </w:lvl>
  </w:abstractNum>
  <w:abstractNum w:abstractNumId="40" w15:restartNumberingAfterBreak="0">
    <w:nsid w:val="69F645CD"/>
    <w:multiLevelType w:val="hybridMultilevel"/>
    <w:tmpl w:val="0A942FFE"/>
    <w:lvl w:ilvl="0" w:tplc="776849AA">
      <w:start w:val="1"/>
      <w:numFmt w:val="bullet"/>
      <w:lvlText w:val=""/>
      <w:lvlJc w:val="left"/>
      <w:pPr>
        <w:ind w:left="720" w:hanging="360"/>
      </w:pPr>
      <w:rPr>
        <w:rFonts w:ascii="Symbol" w:hAnsi="Symbol" w:cs="Symbol" w:hint="default"/>
        <w:sz w:val="18"/>
        <w:szCs w:val="18"/>
      </w:rPr>
    </w:lvl>
    <w:lvl w:ilvl="1" w:tplc="5BF2E332">
      <w:start w:val="1"/>
      <w:numFmt w:val="bullet"/>
      <w:lvlText w:val="o"/>
      <w:lvlJc w:val="left"/>
      <w:pPr>
        <w:ind w:left="1440" w:hanging="360"/>
      </w:pPr>
      <w:rPr>
        <w:rFonts w:ascii="Courier New" w:hAnsi="Courier New" w:cs="Courier New" w:hint="default"/>
      </w:rPr>
    </w:lvl>
    <w:lvl w:ilvl="2" w:tplc="8F58B4F0">
      <w:start w:val="1"/>
      <w:numFmt w:val="bullet"/>
      <w:lvlText w:val=""/>
      <w:lvlJc w:val="left"/>
      <w:pPr>
        <w:ind w:left="2160" w:hanging="360"/>
      </w:pPr>
      <w:rPr>
        <w:rFonts w:ascii="Wingdings" w:hAnsi="Wingdings" w:cs="Wingdings" w:hint="default"/>
      </w:rPr>
    </w:lvl>
    <w:lvl w:ilvl="3" w:tplc="EB221600">
      <w:start w:val="1"/>
      <w:numFmt w:val="bullet"/>
      <w:lvlText w:val=""/>
      <w:lvlJc w:val="left"/>
      <w:pPr>
        <w:ind w:left="2880" w:hanging="360"/>
      </w:pPr>
      <w:rPr>
        <w:rFonts w:ascii="Symbol" w:hAnsi="Symbol" w:cs="Symbol" w:hint="default"/>
      </w:rPr>
    </w:lvl>
    <w:lvl w:ilvl="4" w:tplc="69067366">
      <w:start w:val="1"/>
      <w:numFmt w:val="bullet"/>
      <w:lvlText w:val="o"/>
      <w:lvlJc w:val="left"/>
      <w:pPr>
        <w:ind w:left="3600" w:hanging="360"/>
      </w:pPr>
      <w:rPr>
        <w:rFonts w:ascii="Courier New" w:hAnsi="Courier New" w:cs="Courier New" w:hint="default"/>
      </w:rPr>
    </w:lvl>
    <w:lvl w:ilvl="5" w:tplc="73A87358">
      <w:start w:val="1"/>
      <w:numFmt w:val="bullet"/>
      <w:lvlText w:val=""/>
      <w:lvlJc w:val="left"/>
      <w:pPr>
        <w:ind w:left="4320" w:hanging="360"/>
      </w:pPr>
      <w:rPr>
        <w:rFonts w:ascii="Wingdings" w:hAnsi="Wingdings" w:cs="Wingdings" w:hint="default"/>
      </w:rPr>
    </w:lvl>
    <w:lvl w:ilvl="6" w:tplc="54E66E3E">
      <w:start w:val="1"/>
      <w:numFmt w:val="bullet"/>
      <w:lvlText w:val=""/>
      <w:lvlJc w:val="left"/>
      <w:pPr>
        <w:ind w:left="5040" w:hanging="360"/>
      </w:pPr>
      <w:rPr>
        <w:rFonts w:ascii="Symbol" w:hAnsi="Symbol" w:cs="Symbol" w:hint="default"/>
      </w:rPr>
    </w:lvl>
    <w:lvl w:ilvl="7" w:tplc="A6A0F63A">
      <w:start w:val="1"/>
      <w:numFmt w:val="bullet"/>
      <w:lvlText w:val="o"/>
      <w:lvlJc w:val="left"/>
      <w:pPr>
        <w:ind w:left="5760" w:hanging="360"/>
      </w:pPr>
      <w:rPr>
        <w:rFonts w:ascii="Courier New" w:hAnsi="Courier New" w:cs="Courier New" w:hint="default"/>
      </w:rPr>
    </w:lvl>
    <w:lvl w:ilvl="8" w:tplc="C39A890A">
      <w:start w:val="1"/>
      <w:numFmt w:val="bullet"/>
      <w:lvlText w:val=""/>
      <w:lvlJc w:val="left"/>
      <w:pPr>
        <w:ind w:left="6480" w:hanging="360"/>
      </w:pPr>
      <w:rPr>
        <w:rFonts w:ascii="Wingdings" w:hAnsi="Wingdings" w:cs="Wingdings" w:hint="default"/>
      </w:rPr>
    </w:lvl>
  </w:abstractNum>
  <w:abstractNum w:abstractNumId="41" w15:restartNumberingAfterBreak="0">
    <w:nsid w:val="6CA65D12"/>
    <w:multiLevelType w:val="hybridMultilevel"/>
    <w:tmpl w:val="99721F3C"/>
    <w:lvl w:ilvl="0" w:tplc="A59A9306">
      <w:start w:val="1"/>
      <w:numFmt w:val="bullet"/>
      <w:lvlText w:val=""/>
      <w:lvlJc w:val="left"/>
      <w:pPr>
        <w:ind w:left="720" w:hanging="360"/>
      </w:pPr>
      <w:rPr>
        <w:rFonts w:ascii="Symbol" w:hAnsi="Symbol" w:cs="Symbol" w:hint="default"/>
        <w:sz w:val="18"/>
        <w:szCs w:val="18"/>
      </w:rPr>
    </w:lvl>
    <w:lvl w:ilvl="1" w:tplc="B3E6EB30">
      <w:start w:val="1"/>
      <w:numFmt w:val="bullet"/>
      <w:lvlText w:val="o"/>
      <w:lvlJc w:val="left"/>
      <w:pPr>
        <w:ind w:left="1440" w:hanging="360"/>
      </w:pPr>
      <w:rPr>
        <w:rFonts w:ascii="Courier New" w:hAnsi="Courier New" w:cs="Courier New" w:hint="default"/>
      </w:rPr>
    </w:lvl>
    <w:lvl w:ilvl="2" w:tplc="27C28EB2">
      <w:start w:val="1"/>
      <w:numFmt w:val="bullet"/>
      <w:lvlText w:val=""/>
      <w:lvlJc w:val="left"/>
      <w:pPr>
        <w:ind w:left="2160" w:hanging="360"/>
      </w:pPr>
      <w:rPr>
        <w:rFonts w:ascii="Wingdings" w:hAnsi="Wingdings" w:cs="Wingdings" w:hint="default"/>
      </w:rPr>
    </w:lvl>
    <w:lvl w:ilvl="3" w:tplc="D6261F4C">
      <w:start w:val="1"/>
      <w:numFmt w:val="bullet"/>
      <w:lvlText w:val=""/>
      <w:lvlJc w:val="left"/>
      <w:pPr>
        <w:ind w:left="2880" w:hanging="360"/>
      </w:pPr>
      <w:rPr>
        <w:rFonts w:ascii="Symbol" w:hAnsi="Symbol" w:cs="Symbol" w:hint="default"/>
      </w:rPr>
    </w:lvl>
    <w:lvl w:ilvl="4" w:tplc="1144C6DE">
      <w:start w:val="1"/>
      <w:numFmt w:val="bullet"/>
      <w:lvlText w:val="o"/>
      <w:lvlJc w:val="left"/>
      <w:pPr>
        <w:ind w:left="3600" w:hanging="360"/>
      </w:pPr>
      <w:rPr>
        <w:rFonts w:ascii="Courier New" w:hAnsi="Courier New" w:cs="Courier New" w:hint="default"/>
      </w:rPr>
    </w:lvl>
    <w:lvl w:ilvl="5" w:tplc="B1242206">
      <w:start w:val="1"/>
      <w:numFmt w:val="bullet"/>
      <w:lvlText w:val=""/>
      <w:lvlJc w:val="left"/>
      <w:pPr>
        <w:ind w:left="4320" w:hanging="360"/>
      </w:pPr>
      <w:rPr>
        <w:rFonts w:ascii="Wingdings" w:hAnsi="Wingdings" w:cs="Wingdings" w:hint="default"/>
      </w:rPr>
    </w:lvl>
    <w:lvl w:ilvl="6" w:tplc="889E7628">
      <w:start w:val="1"/>
      <w:numFmt w:val="bullet"/>
      <w:lvlText w:val=""/>
      <w:lvlJc w:val="left"/>
      <w:pPr>
        <w:ind w:left="5040" w:hanging="360"/>
      </w:pPr>
      <w:rPr>
        <w:rFonts w:ascii="Symbol" w:hAnsi="Symbol" w:cs="Symbol" w:hint="default"/>
      </w:rPr>
    </w:lvl>
    <w:lvl w:ilvl="7" w:tplc="3864E6CA">
      <w:start w:val="1"/>
      <w:numFmt w:val="bullet"/>
      <w:lvlText w:val="o"/>
      <w:lvlJc w:val="left"/>
      <w:pPr>
        <w:ind w:left="5760" w:hanging="360"/>
      </w:pPr>
      <w:rPr>
        <w:rFonts w:ascii="Courier New" w:hAnsi="Courier New" w:cs="Courier New" w:hint="default"/>
      </w:rPr>
    </w:lvl>
    <w:lvl w:ilvl="8" w:tplc="6D3288F6">
      <w:start w:val="1"/>
      <w:numFmt w:val="bullet"/>
      <w:lvlText w:val=""/>
      <w:lvlJc w:val="left"/>
      <w:pPr>
        <w:ind w:left="6480" w:hanging="360"/>
      </w:pPr>
      <w:rPr>
        <w:rFonts w:ascii="Wingdings" w:hAnsi="Wingdings" w:cs="Wingdings" w:hint="default"/>
      </w:rPr>
    </w:lvl>
  </w:abstractNum>
  <w:abstractNum w:abstractNumId="42" w15:restartNumberingAfterBreak="0">
    <w:nsid w:val="76A0349F"/>
    <w:multiLevelType w:val="hybridMultilevel"/>
    <w:tmpl w:val="F8FC7D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01568"/>
    <w:multiLevelType w:val="hybridMultilevel"/>
    <w:tmpl w:val="EA30ECC0"/>
    <w:lvl w:ilvl="0" w:tplc="32B49D38">
      <w:start w:val="1"/>
      <w:numFmt w:val="bullet"/>
      <w:lvlText w:val=""/>
      <w:lvlJc w:val="left"/>
      <w:pPr>
        <w:ind w:left="720" w:hanging="360"/>
      </w:pPr>
      <w:rPr>
        <w:rFonts w:ascii="Symbol" w:hAnsi="Symbol" w:cs="Symbol" w:hint="default"/>
        <w:sz w:val="18"/>
        <w:szCs w:val="18"/>
      </w:rPr>
    </w:lvl>
    <w:lvl w:ilvl="1" w:tplc="F500C6EC">
      <w:start w:val="1"/>
      <w:numFmt w:val="bullet"/>
      <w:lvlText w:val="o"/>
      <w:lvlJc w:val="left"/>
      <w:pPr>
        <w:ind w:left="1440" w:hanging="360"/>
      </w:pPr>
      <w:rPr>
        <w:rFonts w:ascii="Courier New" w:hAnsi="Courier New" w:cs="Courier New" w:hint="default"/>
      </w:rPr>
    </w:lvl>
    <w:lvl w:ilvl="2" w:tplc="D54098E6">
      <w:start w:val="1"/>
      <w:numFmt w:val="bullet"/>
      <w:lvlText w:val=""/>
      <w:lvlJc w:val="left"/>
      <w:pPr>
        <w:ind w:left="2160" w:hanging="360"/>
      </w:pPr>
      <w:rPr>
        <w:rFonts w:ascii="Wingdings" w:hAnsi="Wingdings" w:cs="Wingdings" w:hint="default"/>
      </w:rPr>
    </w:lvl>
    <w:lvl w:ilvl="3" w:tplc="204443D0">
      <w:start w:val="1"/>
      <w:numFmt w:val="bullet"/>
      <w:lvlText w:val=""/>
      <w:lvlJc w:val="left"/>
      <w:pPr>
        <w:ind w:left="2880" w:hanging="360"/>
      </w:pPr>
      <w:rPr>
        <w:rFonts w:ascii="Symbol" w:hAnsi="Symbol" w:cs="Symbol" w:hint="default"/>
      </w:rPr>
    </w:lvl>
    <w:lvl w:ilvl="4" w:tplc="E4A8B99A">
      <w:start w:val="1"/>
      <w:numFmt w:val="bullet"/>
      <w:lvlText w:val="o"/>
      <w:lvlJc w:val="left"/>
      <w:pPr>
        <w:ind w:left="3600" w:hanging="360"/>
      </w:pPr>
      <w:rPr>
        <w:rFonts w:ascii="Courier New" w:hAnsi="Courier New" w:cs="Courier New" w:hint="default"/>
      </w:rPr>
    </w:lvl>
    <w:lvl w:ilvl="5" w:tplc="D34A7802">
      <w:start w:val="1"/>
      <w:numFmt w:val="bullet"/>
      <w:lvlText w:val=""/>
      <w:lvlJc w:val="left"/>
      <w:pPr>
        <w:ind w:left="4320" w:hanging="360"/>
      </w:pPr>
      <w:rPr>
        <w:rFonts w:ascii="Wingdings" w:hAnsi="Wingdings" w:cs="Wingdings" w:hint="default"/>
      </w:rPr>
    </w:lvl>
    <w:lvl w:ilvl="6" w:tplc="40102CE0">
      <w:start w:val="1"/>
      <w:numFmt w:val="bullet"/>
      <w:lvlText w:val=""/>
      <w:lvlJc w:val="left"/>
      <w:pPr>
        <w:ind w:left="5040" w:hanging="360"/>
      </w:pPr>
      <w:rPr>
        <w:rFonts w:ascii="Symbol" w:hAnsi="Symbol" w:cs="Symbol" w:hint="default"/>
      </w:rPr>
    </w:lvl>
    <w:lvl w:ilvl="7" w:tplc="F9026E48">
      <w:start w:val="1"/>
      <w:numFmt w:val="bullet"/>
      <w:lvlText w:val="o"/>
      <w:lvlJc w:val="left"/>
      <w:pPr>
        <w:ind w:left="5760" w:hanging="360"/>
      </w:pPr>
      <w:rPr>
        <w:rFonts w:ascii="Courier New" w:hAnsi="Courier New" w:cs="Courier New" w:hint="default"/>
      </w:rPr>
    </w:lvl>
    <w:lvl w:ilvl="8" w:tplc="50A64620">
      <w:start w:val="1"/>
      <w:numFmt w:val="bullet"/>
      <w:lvlText w:val=""/>
      <w:lvlJc w:val="left"/>
      <w:pPr>
        <w:ind w:left="6480" w:hanging="360"/>
      </w:pPr>
      <w:rPr>
        <w:rFonts w:ascii="Wingdings" w:hAnsi="Wingdings" w:cs="Wingdings" w:hint="default"/>
      </w:rPr>
    </w:lvl>
  </w:abstractNum>
  <w:abstractNum w:abstractNumId="44" w15:restartNumberingAfterBreak="0">
    <w:nsid w:val="7C232507"/>
    <w:multiLevelType w:val="hybridMultilevel"/>
    <w:tmpl w:val="6A06C1F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FD7B53"/>
    <w:multiLevelType w:val="hybridMultilevel"/>
    <w:tmpl w:val="0750D222"/>
    <w:lvl w:ilvl="0" w:tplc="0F34B12A">
      <w:start w:val="1"/>
      <w:numFmt w:val="bullet"/>
      <w:lvlText w:val=""/>
      <w:lvlJc w:val="left"/>
      <w:pPr>
        <w:ind w:left="720" w:hanging="360"/>
      </w:pPr>
      <w:rPr>
        <w:rFonts w:ascii="Symbol" w:hAnsi="Symbol" w:cs="Symbol" w:hint="default"/>
        <w:sz w:val="18"/>
        <w:szCs w:val="18"/>
      </w:rPr>
    </w:lvl>
    <w:lvl w:ilvl="1" w:tplc="2CF284BA">
      <w:start w:val="1"/>
      <w:numFmt w:val="bullet"/>
      <w:lvlText w:val="o"/>
      <w:lvlJc w:val="left"/>
      <w:pPr>
        <w:ind w:left="1440" w:hanging="360"/>
      </w:pPr>
      <w:rPr>
        <w:rFonts w:ascii="Courier New" w:hAnsi="Courier New" w:cs="Courier New" w:hint="default"/>
      </w:rPr>
    </w:lvl>
    <w:lvl w:ilvl="2" w:tplc="3274F3D0">
      <w:start w:val="1"/>
      <w:numFmt w:val="bullet"/>
      <w:lvlText w:val=""/>
      <w:lvlJc w:val="left"/>
      <w:pPr>
        <w:ind w:left="2160" w:hanging="360"/>
      </w:pPr>
      <w:rPr>
        <w:rFonts w:ascii="Wingdings" w:hAnsi="Wingdings" w:cs="Wingdings" w:hint="default"/>
      </w:rPr>
    </w:lvl>
    <w:lvl w:ilvl="3" w:tplc="1626092C">
      <w:start w:val="1"/>
      <w:numFmt w:val="bullet"/>
      <w:lvlText w:val=""/>
      <w:lvlJc w:val="left"/>
      <w:pPr>
        <w:ind w:left="2880" w:hanging="360"/>
      </w:pPr>
      <w:rPr>
        <w:rFonts w:ascii="Symbol" w:hAnsi="Symbol" w:cs="Symbol" w:hint="default"/>
      </w:rPr>
    </w:lvl>
    <w:lvl w:ilvl="4" w:tplc="1A7694A6">
      <w:start w:val="1"/>
      <w:numFmt w:val="bullet"/>
      <w:lvlText w:val="o"/>
      <w:lvlJc w:val="left"/>
      <w:pPr>
        <w:ind w:left="3600" w:hanging="360"/>
      </w:pPr>
      <w:rPr>
        <w:rFonts w:ascii="Courier New" w:hAnsi="Courier New" w:cs="Courier New" w:hint="default"/>
      </w:rPr>
    </w:lvl>
    <w:lvl w:ilvl="5" w:tplc="27F2C296">
      <w:start w:val="1"/>
      <w:numFmt w:val="bullet"/>
      <w:lvlText w:val=""/>
      <w:lvlJc w:val="left"/>
      <w:pPr>
        <w:ind w:left="4320" w:hanging="360"/>
      </w:pPr>
      <w:rPr>
        <w:rFonts w:ascii="Wingdings" w:hAnsi="Wingdings" w:cs="Wingdings" w:hint="default"/>
      </w:rPr>
    </w:lvl>
    <w:lvl w:ilvl="6" w:tplc="8FC8908E">
      <w:start w:val="1"/>
      <w:numFmt w:val="bullet"/>
      <w:lvlText w:val=""/>
      <w:lvlJc w:val="left"/>
      <w:pPr>
        <w:ind w:left="5040" w:hanging="360"/>
      </w:pPr>
      <w:rPr>
        <w:rFonts w:ascii="Symbol" w:hAnsi="Symbol" w:cs="Symbol" w:hint="default"/>
      </w:rPr>
    </w:lvl>
    <w:lvl w:ilvl="7" w:tplc="FFDC2AAC">
      <w:start w:val="1"/>
      <w:numFmt w:val="bullet"/>
      <w:lvlText w:val="o"/>
      <w:lvlJc w:val="left"/>
      <w:pPr>
        <w:ind w:left="5760" w:hanging="360"/>
      </w:pPr>
      <w:rPr>
        <w:rFonts w:ascii="Courier New" w:hAnsi="Courier New" w:cs="Courier New" w:hint="default"/>
      </w:rPr>
    </w:lvl>
    <w:lvl w:ilvl="8" w:tplc="6EDA35BE">
      <w:start w:val="1"/>
      <w:numFmt w:val="bullet"/>
      <w:lvlText w:val=""/>
      <w:lvlJc w:val="left"/>
      <w:pPr>
        <w:ind w:left="6480" w:hanging="360"/>
      </w:pPr>
      <w:rPr>
        <w:rFonts w:ascii="Wingdings" w:hAnsi="Wingdings" w:cs="Wingdings" w:hint="default"/>
      </w:rPr>
    </w:lvl>
  </w:abstractNum>
  <w:num w:numId="1" w16cid:durableId="1505706837">
    <w:abstractNumId w:val="27"/>
  </w:num>
  <w:num w:numId="2" w16cid:durableId="1261909726">
    <w:abstractNumId w:val="33"/>
  </w:num>
  <w:num w:numId="3" w16cid:durableId="1548099989">
    <w:abstractNumId w:val="36"/>
  </w:num>
  <w:num w:numId="4" w16cid:durableId="1620867764">
    <w:abstractNumId w:val="31"/>
  </w:num>
  <w:num w:numId="5" w16cid:durableId="792015776">
    <w:abstractNumId w:val="15"/>
  </w:num>
  <w:num w:numId="6" w16cid:durableId="1809587748">
    <w:abstractNumId w:val="11"/>
  </w:num>
  <w:num w:numId="7" w16cid:durableId="859467589">
    <w:abstractNumId w:val="25"/>
  </w:num>
  <w:num w:numId="8" w16cid:durableId="1809203318">
    <w:abstractNumId w:val="22"/>
  </w:num>
  <w:num w:numId="9" w16cid:durableId="1396781304">
    <w:abstractNumId w:val="43"/>
  </w:num>
  <w:num w:numId="10" w16cid:durableId="1159729306">
    <w:abstractNumId w:val="17"/>
  </w:num>
  <w:num w:numId="11" w16cid:durableId="309527763">
    <w:abstractNumId w:val="21"/>
  </w:num>
  <w:num w:numId="12" w16cid:durableId="551698256">
    <w:abstractNumId w:val="30"/>
  </w:num>
  <w:num w:numId="13" w16cid:durableId="1924802718">
    <w:abstractNumId w:val="28"/>
  </w:num>
  <w:num w:numId="14" w16cid:durableId="1716781248">
    <w:abstractNumId w:val="24"/>
  </w:num>
  <w:num w:numId="15" w16cid:durableId="2005623585">
    <w:abstractNumId w:val="45"/>
  </w:num>
  <w:num w:numId="16" w16cid:durableId="1526670234">
    <w:abstractNumId w:val="9"/>
  </w:num>
  <w:num w:numId="17" w16cid:durableId="95517616">
    <w:abstractNumId w:val="16"/>
  </w:num>
  <w:num w:numId="18" w16cid:durableId="1195801533">
    <w:abstractNumId w:val="23"/>
  </w:num>
  <w:num w:numId="19" w16cid:durableId="554240766">
    <w:abstractNumId w:val="32"/>
  </w:num>
  <w:num w:numId="20" w16cid:durableId="411661065">
    <w:abstractNumId w:val="29"/>
  </w:num>
  <w:num w:numId="21" w16cid:durableId="592208457">
    <w:abstractNumId w:val="38"/>
  </w:num>
  <w:num w:numId="22" w16cid:durableId="1195966796">
    <w:abstractNumId w:val="41"/>
  </w:num>
  <w:num w:numId="23" w16cid:durableId="801270925">
    <w:abstractNumId w:val="14"/>
  </w:num>
  <w:num w:numId="24" w16cid:durableId="861474906">
    <w:abstractNumId w:val="1"/>
  </w:num>
  <w:num w:numId="25" w16cid:durableId="243612062">
    <w:abstractNumId w:val="2"/>
  </w:num>
  <w:num w:numId="26" w16cid:durableId="941110217">
    <w:abstractNumId w:val="8"/>
  </w:num>
  <w:num w:numId="27" w16cid:durableId="114175495">
    <w:abstractNumId w:val="39"/>
  </w:num>
  <w:num w:numId="28" w16cid:durableId="51121394">
    <w:abstractNumId w:val="37"/>
  </w:num>
  <w:num w:numId="29" w16cid:durableId="1294753062">
    <w:abstractNumId w:val="40"/>
  </w:num>
  <w:num w:numId="30" w16cid:durableId="465121752">
    <w:abstractNumId w:val="13"/>
  </w:num>
  <w:num w:numId="31" w16cid:durableId="1117333900">
    <w:abstractNumId w:val="3"/>
  </w:num>
  <w:num w:numId="32" w16cid:durableId="1484658555">
    <w:abstractNumId w:val="18"/>
  </w:num>
  <w:num w:numId="33" w16cid:durableId="133571646">
    <w:abstractNumId w:val="34"/>
  </w:num>
  <w:num w:numId="34" w16cid:durableId="363949522">
    <w:abstractNumId w:val="6"/>
  </w:num>
  <w:num w:numId="35" w16cid:durableId="1025518593">
    <w:abstractNumId w:val="0"/>
  </w:num>
  <w:num w:numId="36" w16cid:durableId="1100950404">
    <w:abstractNumId w:val="42"/>
  </w:num>
  <w:num w:numId="37" w16cid:durableId="1493326588">
    <w:abstractNumId w:val="44"/>
  </w:num>
  <w:num w:numId="38" w16cid:durableId="1109348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54023845">
    <w:abstractNumId w:val="7"/>
  </w:num>
  <w:num w:numId="40" w16cid:durableId="1114835726">
    <w:abstractNumId w:val="26"/>
  </w:num>
  <w:num w:numId="41" w16cid:durableId="786628889">
    <w:abstractNumId w:val="4"/>
  </w:num>
  <w:num w:numId="42" w16cid:durableId="665860203">
    <w:abstractNumId w:val="20"/>
  </w:num>
  <w:num w:numId="43" w16cid:durableId="804198113">
    <w:abstractNumId w:val="10"/>
  </w:num>
  <w:num w:numId="44" w16cid:durableId="1985816965">
    <w:abstractNumId w:val="5"/>
  </w:num>
  <w:num w:numId="45" w16cid:durableId="1112552963">
    <w:abstractNumId w:val="35"/>
  </w:num>
  <w:num w:numId="46" w16cid:durableId="64265810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74F"/>
    <w:rsid w:val="00027F41"/>
    <w:rsid w:val="00037A49"/>
    <w:rsid w:val="00043DDE"/>
    <w:rsid w:val="00071740"/>
    <w:rsid w:val="00097F4A"/>
    <w:rsid w:val="000C18A7"/>
    <w:rsid w:val="000C5527"/>
    <w:rsid w:val="000E48B5"/>
    <w:rsid w:val="000E76C6"/>
    <w:rsid w:val="00127127"/>
    <w:rsid w:val="00134892"/>
    <w:rsid w:val="00137E82"/>
    <w:rsid w:val="001A6F41"/>
    <w:rsid w:val="00204EDB"/>
    <w:rsid w:val="0024730F"/>
    <w:rsid w:val="002634AA"/>
    <w:rsid w:val="002D58B5"/>
    <w:rsid w:val="002F03C7"/>
    <w:rsid w:val="00321BEB"/>
    <w:rsid w:val="0033249E"/>
    <w:rsid w:val="00337E4D"/>
    <w:rsid w:val="00343395"/>
    <w:rsid w:val="00344B74"/>
    <w:rsid w:val="003A1AA2"/>
    <w:rsid w:val="003E25D2"/>
    <w:rsid w:val="004448D9"/>
    <w:rsid w:val="004702FB"/>
    <w:rsid w:val="00471503"/>
    <w:rsid w:val="0049479E"/>
    <w:rsid w:val="004D2F9F"/>
    <w:rsid w:val="004D5922"/>
    <w:rsid w:val="004F2927"/>
    <w:rsid w:val="004F5EEE"/>
    <w:rsid w:val="0050587A"/>
    <w:rsid w:val="0052142A"/>
    <w:rsid w:val="0053510E"/>
    <w:rsid w:val="005423BF"/>
    <w:rsid w:val="005754DB"/>
    <w:rsid w:val="005A0DA1"/>
    <w:rsid w:val="005B6195"/>
    <w:rsid w:val="005F312C"/>
    <w:rsid w:val="00601003"/>
    <w:rsid w:val="006347C3"/>
    <w:rsid w:val="006433BC"/>
    <w:rsid w:val="006975C6"/>
    <w:rsid w:val="006A5918"/>
    <w:rsid w:val="006B2936"/>
    <w:rsid w:val="006F1DA5"/>
    <w:rsid w:val="007109D5"/>
    <w:rsid w:val="0073483C"/>
    <w:rsid w:val="00785F39"/>
    <w:rsid w:val="007C3EA0"/>
    <w:rsid w:val="007D6FB3"/>
    <w:rsid w:val="007D7173"/>
    <w:rsid w:val="007E0E83"/>
    <w:rsid w:val="008278F5"/>
    <w:rsid w:val="0083467D"/>
    <w:rsid w:val="008B72CE"/>
    <w:rsid w:val="008E25F2"/>
    <w:rsid w:val="008F03C3"/>
    <w:rsid w:val="00903E30"/>
    <w:rsid w:val="00930868"/>
    <w:rsid w:val="00960022"/>
    <w:rsid w:val="00965728"/>
    <w:rsid w:val="00993D46"/>
    <w:rsid w:val="009A6A52"/>
    <w:rsid w:val="009E300A"/>
    <w:rsid w:val="00A4108F"/>
    <w:rsid w:val="00A52459"/>
    <w:rsid w:val="00AF18C8"/>
    <w:rsid w:val="00AF7FB0"/>
    <w:rsid w:val="00B05771"/>
    <w:rsid w:val="00B169F3"/>
    <w:rsid w:val="00B757D1"/>
    <w:rsid w:val="00B75E26"/>
    <w:rsid w:val="00B93434"/>
    <w:rsid w:val="00BA3C40"/>
    <w:rsid w:val="00BC2D61"/>
    <w:rsid w:val="00BD0210"/>
    <w:rsid w:val="00BE0051"/>
    <w:rsid w:val="00C02EF0"/>
    <w:rsid w:val="00C125C6"/>
    <w:rsid w:val="00C24613"/>
    <w:rsid w:val="00C315C9"/>
    <w:rsid w:val="00C4793C"/>
    <w:rsid w:val="00C556AD"/>
    <w:rsid w:val="00C60385"/>
    <w:rsid w:val="00C7113F"/>
    <w:rsid w:val="00CD6E25"/>
    <w:rsid w:val="00CF225E"/>
    <w:rsid w:val="00D379CF"/>
    <w:rsid w:val="00D60A0B"/>
    <w:rsid w:val="00D7467F"/>
    <w:rsid w:val="00D931BF"/>
    <w:rsid w:val="00DD2FA1"/>
    <w:rsid w:val="00E1110A"/>
    <w:rsid w:val="00E55B9D"/>
    <w:rsid w:val="00E91971"/>
    <w:rsid w:val="00ED41BC"/>
    <w:rsid w:val="00EF3AE5"/>
    <w:rsid w:val="00F06B57"/>
    <w:rsid w:val="00F55FA1"/>
    <w:rsid w:val="00F61C8D"/>
    <w:rsid w:val="00F7103F"/>
    <w:rsid w:val="00F743D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A1818"/>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Liste 1,Naslov .1,za tekst,Označevanje,List Paragraph1,List Paragraph2,Colorful List - Accent 11,Literatura - znanstveno,UEDAŞ Bullet,abc siralı"/>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Liste 1 Char,Naslov .1 Char,za tekst Char,Označevanje Char,List Paragraph1 Char,List Paragraph2 Char,Colorful List - Accent 11 Char,Literatura - znanstveno Char,UEDAŞ Bullet Char"/>
    <w:link w:val="ListParagraph"/>
    <w:uiPriority w:val="34"/>
    <w:qFormat/>
    <w:locked/>
    <w:rsid w:val="002F03C7"/>
    <w:rPr>
      <w:rFonts w:ascii="Helvetica" w:hAnsi="Helvetica"/>
    </w:rPr>
  </w:style>
  <w:style w:type="character" w:customStyle="1" w:styleId="s1">
    <w:name w:val="s1"/>
    <w:basedOn w:val="DefaultParagraphFont"/>
    <w:rsid w:val="002F03C7"/>
    <w:rPr>
      <w:rFonts w:ascii="NSFont&lt;0x53e23874b6d2c0b2&gt;" w:hAnsi="NSFont&lt;0x53e23874b6d2c0b2&gt;" w:hint="default"/>
      <w:b w:val="0"/>
      <w:bCs w:val="0"/>
      <w:i w:val="0"/>
      <w:iCs w:val="0"/>
      <w:color w:val="000000"/>
      <w:sz w:val="20"/>
      <w:szCs w:val="20"/>
    </w:rPr>
  </w:style>
  <w:style w:type="character" w:customStyle="1" w:styleId="s3">
    <w:name w:val="s3"/>
    <w:basedOn w:val="DefaultParagraphFont"/>
    <w:rsid w:val="002F03C7"/>
    <w:rPr>
      <w:rFonts w:ascii="Helvetica" w:hAnsi="Helvetica" w:hint="default"/>
      <w:b w:val="0"/>
      <w:bCs w:val="0"/>
      <w:i w:val="0"/>
      <w:iCs w:val="0"/>
      <w:color w:val="000000"/>
      <w:sz w:val="20"/>
      <w:szCs w:val="20"/>
    </w:rPr>
  </w:style>
  <w:style w:type="character" w:customStyle="1" w:styleId="s5">
    <w:name w:val="s5"/>
    <w:basedOn w:val="DefaultParagraphFont"/>
    <w:rsid w:val="002F03C7"/>
    <w:rPr>
      <w:rFonts w:ascii="Helvetica" w:hAnsi="Helvetica" w:hint="default"/>
      <w:b w:val="0"/>
      <w:bCs w:val="0"/>
      <w:i w:val="0"/>
      <w:iCs w:val="0"/>
      <w:color w:val="000000"/>
      <w:sz w:val="20"/>
      <w:szCs w:val="20"/>
    </w:rPr>
  </w:style>
  <w:style w:type="character" w:customStyle="1" w:styleId="s2">
    <w:name w:val="s2"/>
    <w:basedOn w:val="DefaultParagraphFont"/>
    <w:rsid w:val="002F03C7"/>
    <w:rPr>
      <w:rFonts w:ascii="NSFont&lt;0x53e23874b6d2c0b2&gt;" w:hAnsi="NSFont&lt;0x53e23874b6d2c0b2&gt;" w:hint="default"/>
      <w:b w:val="0"/>
      <w:bCs w:val="0"/>
      <w:i w:val="0"/>
      <w:iCs w:val="0"/>
      <w:color w:val="000000"/>
      <w:sz w:val="20"/>
      <w:szCs w:val="20"/>
    </w:rPr>
  </w:style>
  <w:style w:type="paragraph" w:styleId="NormalWeb">
    <w:name w:val="Normal (Web)"/>
    <w:basedOn w:val="Normal"/>
    <w:uiPriority w:val="99"/>
    <w:unhideWhenUsed/>
    <w:rsid w:val="002F03C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atumtevilka">
    <w:name w:val="datum številka"/>
    <w:basedOn w:val="Normal"/>
    <w:qFormat/>
    <w:rsid w:val="003E25D2"/>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3E25D2"/>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3E25D2"/>
    <w:rPr>
      <w:b/>
      <w:bCs/>
    </w:rPr>
  </w:style>
  <w:style w:type="character" w:styleId="CommentReference">
    <w:name w:val="annotation reference"/>
    <w:basedOn w:val="DefaultParagraphFont"/>
    <w:uiPriority w:val="99"/>
    <w:semiHidden/>
    <w:unhideWhenUsed/>
    <w:rsid w:val="0073483C"/>
    <w:rPr>
      <w:sz w:val="16"/>
      <w:szCs w:val="16"/>
    </w:rPr>
  </w:style>
  <w:style w:type="paragraph" w:styleId="CommentText">
    <w:name w:val="annotation text"/>
    <w:basedOn w:val="Normal"/>
    <w:link w:val="CommentTextChar"/>
    <w:uiPriority w:val="99"/>
    <w:semiHidden/>
    <w:unhideWhenUsed/>
    <w:rsid w:val="0073483C"/>
    <w:pPr>
      <w:spacing w:line="240" w:lineRule="auto"/>
    </w:pPr>
    <w:rPr>
      <w:sz w:val="20"/>
      <w:szCs w:val="20"/>
    </w:rPr>
  </w:style>
  <w:style w:type="character" w:customStyle="1" w:styleId="CommentTextChar">
    <w:name w:val="Comment Text Char"/>
    <w:basedOn w:val="DefaultParagraphFont"/>
    <w:link w:val="CommentText"/>
    <w:uiPriority w:val="99"/>
    <w:semiHidden/>
    <w:rsid w:val="0073483C"/>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73483C"/>
    <w:rPr>
      <w:b/>
      <w:bCs/>
    </w:rPr>
  </w:style>
  <w:style w:type="character" w:customStyle="1" w:styleId="CommentSubjectChar">
    <w:name w:val="Comment Subject Char"/>
    <w:basedOn w:val="CommentTextChar"/>
    <w:link w:val="CommentSubject"/>
    <w:uiPriority w:val="99"/>
    <w:semiHidden/>
    <w:rsid w:val="0073483C"/>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150983">
      <w:bodyDiv w:val="1"/>
      <w:marLeft w:val="0"/>
      <w:marRight w:val="0"/>
      <w:marTop w:val="0"/>
      <w:marBottom w:val="0"/>
      <w:divBdr>
        <w:top w:val="none" w:sz="0" w:space="0" w:color="auto"/>
        <w:left w:val="none" w:sz="0" w:space="0" w:color="auto"/>
        <w:bottom w:val="none" w:sz="0" w:space="0" w:color="auto"/>
        <w:right w:val="none" w:sz="0" w:space="0" w:color="auto"/>
      </w:divBdr>
    </w:div>
    <w:div w:id="251741344">
      <w:bodyDiv w:val="1"/>
      <w:marLeft w:val="0"/>
      <w:marRight w:val="0"/>
      <w:marTop w:val="0"/>
      <w:marBottom w:val="0"/>
      <w:divBdr>
        <w:top w:val="none" w:sz="0" w:space="0" w:color="auto"/>
        <w:left w:val="none" w:sz="0" w:space="0" w:color="auto"/>
        <w:bottom w:val="none" w:sz="0" w:space="0" w:color="auto"/>
        <w:right w:val="none" w:sz="0" w:space="0" w:color="auto"/>
      </w:divBdr>
    </w:div>
    <w:div w:id="33839298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905534983">
      <w:bodyDiv w:val="1"/>
      <w:marLeft w:val="0"/>
      <w:marRight w:val="0"/>
      <w:marTop w:val="0"/>
      <w:marBottom w:val="0"/>
      <w:divBdr>
        <w:top w:val="none" w:sz="0" w:space="0" w:color="auto"/>
        <w:left w:val="none" w:sz="0" w:space="0" w:color="auto"/>
        <w:bottom w:val="none" w:sz="0" w:space="0" w:color="auto"/>
        <w:right w:val="none" w:sz="0" w:space="0" w:color="auto"/>
      </w:divBdr>
    </w:div>
    <w:div w:id="1402019420">
      <w:bodyDiv w:val="1"/>
      <w:marLeft w:val="0"/>
      <w:marRight w:val="0"/>
      <w:marTop w:val="0"/>
      <w:marBottom w:val="0"/>
      <w:divBdr>
        <w:top w:val="none" w:sz="0" w:space="0" w:color="auto"/>
        <w:left w:val="none" w:sz="0" w:space="0" w:color="auto"/>
        <w:bottom w:val="none" w:sz="0" w:space="0" w:color="auto"/>
        <w:right w:val="none" w:sz="0" w:space="0" w:color="auto"/>
      </w:divBdr>
    </w:div>
    <w:div w:id="1722826659">
      <w:bodyDiv w:val="1"/>
      <w:marLeft w:val="0"/>
      <w:marRight w:val="0"/>
      <w:marTop w:val="0"/>
      <w:marBottom w:val="0"/>
      <w:divBdr>
        <w:top w:val="none" w:sz="0" w:space="0" w:color="auto"/>
        <w:left w:val="none" w:sz="0" w:space="0" w:color="auto"/>
        <w:bottom w:val="none" w:sz="0" w:space="0" w:color="auto"/>
        <w:right w:val="none" w:sz="0" w:space="0" w:color="auto"/>
      </w:divBdr>
    </w:div>
    <w:div w:id="187873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9FA09-721E-4D3A-ADFB-8977FA33E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7</Pages>
  <Words>2060</Words>
  <Characters>11742</Characters>
  <Application>Microsoft Office Word</Application>
  <DocSecurity>0</DocSecurity>
  <Lines>97</Lines>
  <Paragraphs>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44</cp:revision>
  <dcterms:created xsi:type="dcterms:W3CDTF">2025-05-15T08:01:00Z</dcterms:created>
  <dcterms:modified xsi:type="dcterms:W3CDTF">2025-07-01T04:45:00Z</dcterms:modified>
</cp:coreProperties>
</file>